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4D777" w14:textId="77777777" w:rsidR="00EB36E9" w:rsidRPr="00EB36E9" w:rsidRDefault="00EB36E9" w:rsidP="00EB36E9">
      <w:pPr>
        <w:tabs>
          <w:tab w:val="center" w:pos="4536"/>
          <w:tab w:val="right" w:pos="9072"/>
        </w:tabs>
        <w:rPr>
          <w:rFonts w:eastAsia="Calibri"/>
          <w:sz w:val="24"/>
          <w:szCs w:val="24"/>
          <w:lang w:val="bg-BG"/>
        </w:rPr>
      </w:pPr>
      <w:r w:rsidRPr="00EB36E9">
        <w:rPr>
          <w:rFonts w:eastAsia="Calibri"/>
          <w:noProof/>
          <w:sz w:val="24"/>
          <w:szCs w:val="24"/>
          <w:lang w:val="en-GB" w:eastAsia="en-GB"/>
        </w:rPr>
        <w:drawing>
          <wp:inline distT="0" distB="0" distL="0" distR="0" wp14:anchorId="681303C2" wp14:editId="3C840DBB">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EB36E9">
        <w:rPr>
          <w:rFonts w:eastAsia="Calibri"/>
          <w:sz w:val="24"/>
          <w:szCs w:val="24"/>
          <w:lang w:val="bg-BG"/>
        </w:rPr>
        <w:tab/>
      </w:r>
      <w:r w:rsidRPr="00EB36E9">
        <w:rPr>
          <w:rFonts w:eastAsia="Calibri"/>
          <w:sz w:val="24"/>
          <w:szCs w:val="24"/>
          <w:lang w:val="bg-BG"/>
        </w:rPr>
        <w:tab/>
      </w:r>
      <w:r w:rsidRPr="00EB36E9">
        <w:rPr>
          <w:rFonts w:eastAsia="Calibri"/>
          <w:noProof/>
          <w:sz w:val="24"/>
          <w:szCs w:val="24"/>
          <w:lang w:val="en-GB" w:eastAsia="en-GB"/>
        </w:rPr>
        <w:drawing>
          <wp:inline distT="0" distB="0" distL="0" distR="0" wp14:anchorId="310F9A1F" wp14:editId="3E987346">
            <wp:extent cx="2346960" cy="829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14:paraId="730AC8B8" w14:textId="77777777" w:rsidR="00EB36E9" w:rsidRDefault="00EB36E9">
      <w:pPr>
        <w:spacing w:before="18"/>
        <w:ind w:left="2611" w:right="2612"/>
        <w:jc w:val="center"/>
        <w:rPr>
          <w:w w:val="99"/>
          <w:sz w:val="32"/>
          <w:szCs w:val="32"/>
        </w:rPr>
      </w:pPr>
    </w:p>
    <w:p w14:paraId="7FC32889" w14:textId="77777777" w:rsidR="000B72AE" w:rsidRPr="000B72AE" w:rsidRDefault="000B72AE" w:rsidP="000B72AE">
      <w:pPr>
        <w:spacing w:line="360" w:lineRule="auto"/>
        <w:jc w:val="right"/>
        <w:rPr>
          <w:b/>
          <w:i/>
          <w:sz w:val="24"/>
          <w:szCs w:val="24"/>
        </w:rPr>
      </w:pPr>
      <w:proofErr w:type="spellStart"/>
      <w:r w:rsidRPr="000B72AE">
        <w:rPr>
          <w:b/>
          <w:i/>
          <w:sz w:val="24"/>
          <w:szCs w:val="24"/>
        </w:rPr>
        <w:t>Приложение</w:t>
      </w:r>
      <w:proofErr w:type="spellEnd"/>
      <w:r w:rsidRPr="000B72AE">
        <w:rPr>
          <w:b/>
          <w:i/>
          <w:sz w:val="24"/>
          <w:szCs w:val="24"/>
        </w:rPr>
        <w:t xml:space="preserve"> VIII</w:t>
      </w:r>
    </w:p>
    <w:p w14:paraId="7CF70CF9" w14:textId="77777777" w:rsidR="00EB36E9" w:rsidRDefault="00EB36E9">
      <w:pPr>
        <w:spacing w:before="18"/>
        <w:ind w:left="2611" w:right="2612"/>
        <w:jc w:val="center"/>
        <w:rPr>
          <w:w w:val="99"/>
          <w:sz w:val="32"/>
          <w:szCs w:val="32"/>
        </w:rPr>
      </w:pPr>
    </w:p>
    <w:p w14:paraId="2CB99A61" w14:textId="77777777" w:rsidR="00096E4E" w:rsidRDefault="00A9262A">
      <w:pPr>
        <w:spacing w:before="18"/>
        <w:ind w:left="2611" w:right="2612"/>
        <w:jc w:val="center"/>
        <w:rPr>
          <w:sz w:val="32"/>
          <w:szCs w:val="32"/>
        </w:rPr>
      </w:pPr>
      <w:r>
        <w:rPr>
          <w:w w:val="99"/>
          <w:sz w:val="32"/>
          <w:szCs w:val="32"/>
        </w:rPr>
        <w:t>ОПЕРАТИВНА</w:t>
      </w:r>
      <w:r w:rsidR="00EB36E9">
        <w:rPr>
          <w:w w:val="99"/>
          <w:sz w:val="32"/>
          <w:szCs w:val="32"/>
        </w:rPr>
        <w:t xml:space="preserve"> </w:t>
      </w:r>
      <w:r>
        <w:rPr>
          <w:w w:val="99"/>
          <w:sz w:val="32"/>
          <w:szCs w:val="32"/>
        </w:rPr>
        <w:t>ПРОГРАМА</w:t>
      </w:r>
    </w:p>
    <w:p w14:paraId="676440B2" w14:textId="77777777" w:rsidR="00096E4E" w:rsidRDefault="00096E4E">
      <w:pPr>
        <w:spacing w:before="4" w:line="180" w:lineRule="exact"/>
        <w:rPr>
          <w:sz w:val="18"/>
          <w:szCs w:val="18"/>
        </w:rPr>
      </w:pPr>
    </w:p>
    <w:p w14:paraId="0C12D51E" w14:textId="77777777" w:rsidR="00096E4E" w:rsidRPr="000B72AE" w:rsidRDefault="00A9262A">
      <w:pPr>
        <w:ind w:left="304" w:right="312"/>
        <w:jc w:val="center"/>
        <w:rPr>
          <w:sz w:val="32"/>
          <w:szCs w:val="32"/>
          <w:lang w:val="bg-BG"/>
        </w:rPr>
      </w:pPr>
      <w:proofErr w:type="gramStart"/>
      <w:r>
        <w:rPr>
          <w:w w:val="99"/>
          <w:sz w:val="32"/>
          <w:szCs w:val="32"/>
        </w:rPr>
        <w:t>,,</w:t>
      </w:r>
      <w:proofErr w:type="gramEnd"/>
      <w:r>
        <w:rPr>
          <w:w w:val="99"/>
          <w:sz w:val="32"/>
          <w:szCs w:val="32"/>
        </w:rPr>
        <w:t>НАУКА</w:t>
      </w:r>
      <w:r>
        <w:rPr>
          <w:sz w:val="32"/>
          <w:szCs w:val="32"/>
        </w:rPr>
        <w:t xml:space="preserve"> </w:t>
      </w:r>
      <w:r>
        <w:rPr>
          <w:w w:val="99"/>
          <w:sz w:val="32"/>
          <w:szCs w:val="32"/>
        </w:rPr>
        <w:t>И</w:t>
      </w:r>
      <w:r>
        <w:rPr>
          <w:sz w:val="32"/>
          <w:szCs w:val="32"/>
        </w:rPr>
        <w:t xml:space="preserve"> </w:t>
      </w:r>
      <w:r>
        <w:rPr>
          <w:w w:val="99"/>
          <w:sz w:val="32"/>
          <w:szCs w:val="32"/>
        </w:rPr>
        <w:t>ОБРАЗОВАНИЕ</w:t>
      </w:r>
      <w:r>
        <w:rPr>
          <w:sz w:val="32"/>
          <w:szCs w:val="32"/>
        </w:rPr>
        <w:t xml:space="preserve"> </w:t>
      </w:r>
      <w:r>
        <w:rPr>
          <w:w w:val="99"/>
          <w:sz w:val="32"/>
          <w:szCs w:val="32"/>
        </w:rPr>
        <w:t>ЗА</w:t>
      </w:r>
      <w:r>
        <w:rPr>
          <w:sz w:val="32"/>
          <w:szCs w:val="32"/>
        </w:rPr>
        <w:t xml:space="preserve"> </w:t>
      </w:r>
      <w:r>
        <w:rPr>
          <w:w w:val="99"/>
          <w:sz w:val="32"/>
          <w:szCs w:val="32"/>
        </w:rPr>
        <w:t>ИНТЕЛИГЕНТЕН</w:t>
      </w:r>
      <w:r>
        <w:rPr>
          <w:sz w:val="32"/>
          <w:szCs w:val="32"/>
        </w:rPr>
        <w:t xml:space="preserve"> </w:t>
      </w:r>
      <w:r>
        <w:rPr>
          <w:w w:val="99"/>
          <w:sz w:val="32"/>
          <w:szCs w:val="32"/>
        </w:rPr>
        <w:t>РАСТЕЖ“</w:t>
      </w:r>
      <w:r w:rsidR="000B72AE">
        <w:rPr>
          <w:w w:val="99"/>
          <w:sz w:val="32"/>
          <w:szCs w:val="32"/>
        </w:rPr>
        <w:t xml:space="preserve"> 2014-2020 </w:t>
      </w:r>
      <w:r w:rsidR="000B72AE">
        <w:rPr>
          <w:w w:val="99"/>
          <w:sz w:val="32"/>
          <w:szCs w:val="32"/>
          <w:lang w:val="bg-BG"/>
        </w:rPr>
        <w:t>г.</w:t>
      </w:r>
    </w:p>
    <w:p w14:paraId="49869B51" w14:textId="77777777" w:rsidR="00096E4E" w:rsidRDefault="00096E4E">
      <w:pPr>
        <w:spacing w:line="200" w:lineRule="exact"/>
      </w:pPr>
    </w:p>
    <w:p w14:paraId="4C014DD6" w14:textId="77777777" w:rsidR="00096E4E" w:rsidRDefault="00096E4E">
      <w:pPr>
        <w:spacing w:line="200" w:lineRule="exact"/>
      </w:pPr>
    </w:p>
    <w:p w14:paraId="6913FBA8" w14:textId="77777777" w:rsidR="00096E4E" w:rsidRDefault="00096E4E">
      <w:pPr>
        <w:spacing w:before="7" w:line="260" w:lineRule="exact"/>
        <w:rPr>
          <w:sz w:val="26"/>
          <w:szCs w:val="26"/>
        </w:rPr>
      </w:pPr>
    </w:p>
    <w:p w14:paraId="3EAA51F8" w14:textId="77777777" w:rsidR="00096E4E" w:rsidRDefault="00C50EFE">
      <w:pPr>
        <w:spacing w:line="360" w:lineRule="auto"/>
        <w:ind w:left="297" w:right="300"/>
        <w:jc w:val="center"/>
        <w:rPr>
          <w:sz w:val="36"/>
          <w:szCs w:val="36"/>
        </w:rPr>
      </w:pPr>
      <w:r>
        <w:rPr>
          <w:sz w:val="36"/>
          <w:szCs w:val="36"/>
          <w:lang w:val="bg-BG"/>
        </w:rPr>
        <w:t>ПРОЦЕДУРА</w:t>
      </w:r>
      <w:r w:rsidR="00A9262A">
        <w:rPr>
          <w:sz w:val="36"/>
          <w:szCs w:val="36"/>
        </w:rPr>
        <w:t xml:space="preserve"> ЧРЕЗ ДИРЕКТНО ПРЕДОСТАВЯНЕ НА БЕЗВЪЗМЕЗДНА ФИНАНСОВА ПОМОЩ</w:t>
      </w:r>
    </w:p>
    <w:p w14:paraId="27176D30" w14:textId="77777777" w:rsidR="00096E4E" w:rsidRDefault="000B72AE">
      <w:pPr>
        <w:spacing w:before="8" w:line="360" w:lineRule="auto"/>
        <w:ind w:left="842" w:right="848"/>
        <w:jc w:val="center"/>
        <w:rPr>
          <w:sz w:val="36"/>
          <w:szCs w:val="36"/>
        </w:rPr>
      </w:pPr>
      <w:r w:rsidRPr="000B72AE">
        <w:rPr>
          <w:sz w:val="36"/>
          <w:szCs w:val="36"/>
        </w:rPr>
        <w:t>BG05M2OP001-3.</w:t>
      </w:r>
      <w:proofErr w:type="gramStart"/>
      <w:r w:rsidRPr="000B72AE">
        <w:rPr>
          <w:sz w:val="36"/>
          <w:szCs w:val="36"/>
        </w:rPr>
        <w:t>018</w:t>
      </w:r>
      <w:r>
        <w:rPr>
          <w:sz w:val="36"/>
          <w:szCs w:val="36"/>
          <w:lang w:val="bg-BG"/>
        </w:rPr>
        <w:t xml:space="preserve"> </w:t>
      </w:r>
      <w:r w:rsidR="00EB36E9">
        <w:rPr>
          <w:sz w:val="36"/>
          <w:szCs w:val="36"/>
        </w:rPr>
        <w:t>,</w:t>
      </w:r>
      <w:proofErr w:type="gramEnd"/>
      <w:r w:rsidR="00EB36E9">
        <w:rPr>
          <w:sz w:val="36"/>
          <w:szCs w:val="36"/>
        </w:rPr>
        <w:t>,</w:t>
      </w:r>
      <w:r w:rsidR="000B46C9" w:rsidRPr="000B46C9">
        <w:t xml:space="preserve"> </w:t>
      </w:r>
      <w:r w:rsidR="000B46C9" w:rsidRPr="000B46C9">
        <w:rPr>
          <w:sz w:val="36"/>
          <w:szCs w:val="36"/>
          <w:lang w:val="bg-BG"/>
        </w:rPr>
        <w:t>ПОДКРЕПА</w:t>
      </w:r>
      <w:r w:rsidR="00BA3D38">
        <w:rPr>
          <w:sz w:val="36"/>
          <w:szCs w:val="36"/>
          <w:lang w:val="en-GB"/>
        </w:rPr>
        <w:t xml:space="preserve"> </w:t>
      </w:r>
      <w:r w:rsidR="00BA3D38">
        <w:rPr>
          <w:sz w:val="36"/>
          <w:szCs w:val="36"/>
          <w:lang w:val="bg-BG"/>
        </w:rPr>
        <w:t xml:space="preserve">ЗА </w:t>
      </w:r>
      <w:r w:rsidR="008A653A">
        <w:rPr>
          <w:sz w:val="36"/>
          <w:szCs w:val="36"/>
          <w:lang w:val="bg-BG"/>
        </w:rPr>
        <w:t>ПРИОБЩАВАЩО ОБРАЗОВАНИЕ</w:t>
      </w:r>
      <w:r w:rsidR="00A9262A" w:rsidRPr="00EB36E9">
        <w:rPr>
          <w:sz w:val="36"/>
          <w:szCs w:val="36"/>
        </w:rPr>
        <w:t>“</w:t>
      </w:r>
    </w:p>
    <w:p w14:paraId="48C498F6" w14:textId="77777777" w:rsidR="00096E4E" w:rsidRDefault="00096E4E">
      <w:pPr>
        <w:spacing w:line="200" w:lineRule="exact"/>
      </w:pPr>
    </w:p>
    <w:p w14:paraId="392CFCFE" w14:textId="77777777" w:rsidR="00096E4E" w:rsidRDefault="00096E4E">
      <w:pPr>
        <w:spacing w:line="200" w:lineRule="exact"/>
      </w:pPr>
    </w:p>
    <w:p w14:paraId="0DF27E22" w14:textId="77777777" w:rsidR="00096E4E" w:rsidRDefault="00096E4E">
      <w:pPr>
        <w:spacing w:before="15" w:line="220" w:lineRule="exact"/>
        <w:rPr>
          <w:sz w:val="22"/>
          <w:szCs w:val="22"/>
        </w:rPr>
      </w:pPr>
    </w:p>
    <w:p w14:paraId="2ADD9A5F" w14:textId="77777777" w:rsidR="00096E4E" w:rsidRDefault="00A9262A">
      <w:pPr>
        <w:spacing w:line="360" w:lineRule="auto"/>
        <w:ind w:left="109" w:right="109" w:hanging="3"/>
        <w:jc w:val="center"/>
        <w:rPr>
          <w:sz w:val="48"/>
          <w:szCs w:val="48"/>
        </w:rPr>
      </w:pPr>
      <w:proofErr w:type="spellStart"/>
      <w:r>
        <w:rPr>
          <w:b/>
          <w:sz w:val="48"/>
          <w:szCs w:val="48"/>
        </w:rPr>
        <w:t>Указания</w:t>
      </w:r>
      <w:proofErr w:type="spellEnd"/>
      <w:r>
        <w:rPr>
          <w:b/>
          <w:sz w:val="48"/>
          <w:szCs w:val="48"/>
        </w:rPr>
        <w:t xml:space="preserve"> (</w:t>
      </w:r>
      <w:proofErr w:type="spellStart"/>
      <w:r>
        <w:rPr>
          <w:b/>
          <w:sz w:val="48"/>
          <w:szCs w:val="48"/>
        </w:rPr>
        <w:t>специфични</w:t>
      </w:r>
      <w:proofErr w:type="spellEnd"/>
      <w:r>
        <w:rPr>
          <w:b/>
          <w:sz w:val="48"/>
          <w:szCs w:val="48"/>
        </w:rPr>
        <w:t xml:space="preserve"> </w:t>
      </w:r>
      <w:proofErr w:type="spellStart"/>
      <w:r>
        <w:rPr>
          <w:b/>
          <w:sz w:val="48"/>
          <w:szCs w:val="48"/>
        </w:rPr>
        <w:t>за</w:t>
      </w:r>
      <w:proofErr w:type="spellEnd"/>
      <w:r>
        <w:rPr>
          <w:b/>
          <w:sz w:val="48"/>
          <w:szCs w:val="48"/>
        </w:rPr>
        <w:t xml:space="preserve"> </w:t>
      </w:r>
      <w:r w:rsidR="004A41F5">
        <w:rPr>
          <w:b/>
          <w:sz w:val="48"/>
          <w:szCs w:val="48"/>
          <w:lang w:val="bg-BG"/>
        </w:rPr>
        <w:t>процедурата</w:t>
      </w:r>
      <w:r>
        <w:rPr>
          <w:b/>
          <w:sz w:val="48"/>
          <w:szCs w:val="48"/>
        </w:rPr>
        <w:t xml:space="preserve">) </w:t>
      </w:r>
      <w:proofErr w:type="spellStart"/>
      <w:r>
        <w:rPr>
          <w:b/>
          <w:sz w:val="48"/>
          <w:szCs w:val="48"/>
        </w:rPr>
        <w:t>на</w:t>
      </w:r>
      <w:proofErr w:type="spellEnd"/>
      <w:r>
        <w:rPr>
          <w:b/>
          <w:sz w:val="48"/>
          <w:szCs w:val="48"/>
        </w:rPr>
        <w:t xml:space="preserve"> </w:t>
      </w:r>
      <w:proofErr w:type="spellStart"/>
      <w:r>
        <w:rPr>
          <w:b/>
          <w:sz w:val="48"/>
          <w:szCs w:val="48"/>
        </w:rPr>
        <w:t>Управляващия</w:t>
      </w:r>
      <w:proofErr w:type="spellEnd"/>
      <w:r>
        <w:rPr>
          <w:b/>
          <w:sz w:val="48"/>
          <w:szCs w:val="48"/>
        </w:rPr>
        <w:t xml:space="preserve"> </w:t>
      </w:r>
      <w:proofErr w:type="spellStart"/>
      <w:r>
        <w:rPr>
          <w:b/>
          <w:sz w:val="48"/>
          <w:szCs w:val="48"/>
        </w:rPr>
        <w:t>орган</w:t>
      </w:r>
      <w:proofErr w:type="spellEnd"/>
      <w:r>
        <w:rPr>
          <w:b/>
          <w:sz w:val="48"/>
          <w:szCs w:val="48"/>
        </w:rPr>
        <w:t xml:space="preserve"> </w:t>
      </w:r>
      <w:proofErr w:type="spellStart"/>
      <w:r>
        <w:rPr>
          <w:b/>
          <w:sz w:val="48"/>
          <w:szCs w:val="48"/>
        </w:rPr>
        <w:t>за</w:t>
      </w:r>
      <w:proofErr w:type="spellEnd"/>
      <w:r>
        <w:rPr>
          <w:b/>
          <w:sz w:val="48"/>
          <w:szCs w:val="48"/>
        </w:rPr>
        <w:t xml:space="preserve"> </w:t>
      </w:r>
      <w:proofErr w:type="spellStart"/>
      <w:r>
        <w:rPr>
          <w:b/>
          <w:sz w:val="48"/>
          <w:szCs w:val="48"/>
        </w:rPr>
        <w:t>попълване</w:t>
      </w:r>
      <w:proofErr w:type="spellEnd"/>
      <w:r>
        <w:rPr>
          <w:b/>
          <w:sz w:val="48"/>
          <w:szCs w:val="48"/>
        </w:rPr>
        <w:t xml:space="preserve"> </w:t>
      </w:r>
      <w:proofErr w:type="spellStart"/>
      <w:r>
        <w:rPr>
          <w:b/>
          <w:sz w:val="48"/>
          <w:szCs w:val="48"/>
        </w:rPr>
        <w:t>на</w:t>
      </w:r>
      <w:proofErr w:type="spellEnd"/>
      <w:r>
        <w:rPr>
          <w:b/>
          <w:sz w:val="48"/>
          <w:szCs w:val="48"/>
        </w:rPr>
        <w:t xml:space="preserve"> </w:t>
      </w:r>
      <w:proofErr w:type="spellStart"/>
      <w:r>
        <w:rPr>
          <w:b/>
          <w:sz w:val="48"/>
          <w:szCs w:val="48"/>
        </w:rPr>
        <w:t>електронен</w:t>
      </w:r>
      <w:proofErr w:type="spellEnd"/>
      <w:r>
        <w:rPr>
          <w:b/>
          <w:sz w:val="48"/>
          <w:szCs w:val="48"/>
        </w:rPr>
        <w:t xml:space="preserve"> </w:t>
      </w:r>
      <w:proofErr w:type="spellStart"/>
      <w:r>
        <w:rPr>
          <w:b/>
          <w:sz w:val="48"/>
          <w:szCs w:val="48"/>
        </w:rPr>
        <w:t>формуляр</w:t>
      </w:r>
      <w:proofErr w:type="spellEnd"/>
      <w:r>
        <w:rPr>
          <w:b/>
          <w:sz w:val="48"/>
          <w:szCs w:val="48"/>
        </w:rPr>
        <w:t xml:space="preserve"> </w:t>
      </w:r>
      <w:proofErr w:type="spellStart"/>
      <w:r>
        <w:rPr>
          <w:b/>
          <w:sz w:val="48"/>
          <w:szCs w:val="48"/>
        </w:rPr>
        <w:t>за</w:t>
      </w:r>
      <w:proofErr w:type="spellEnd"/>
      <w:r>
        <w:rPr>
          <w:b/>
          <w:sz w:val="48"/>
          <w:szCs w:val="48"/>
        </w:rPr>
        <w:t xml:space="preserve"> </w:t>
      </w:r>
      <w:proofErr w:type="spellStart"/>
      <w:r>
        <w:rPr>
          <w:b/>
          <w:sz w:val="48"/>
          <w:szCs w:val="48"/>
        </w:rPr>
        <w:t>кандидатстване</w:t>
      </w:r>
      <w:proofErr w:type="spellEnd"/>
    </w:p>
    <w:p w14:paraId="1277F4F3" w14:textId="77777777" w:rsidR="00096E4E" w:rsidRDefault="00096E4E">
      <w:pPr>
        <w:spacing w:before="8" w:line="140" w:lineRule="exact"/>
        <w:rPr>
          <w:sz w:val="15"/>
          <w:szCs w:val="15"/>
        </w:rPr>
      </w:pPr>
    </w:p>
    <w:p w14:paraId="1EFCB7DD" w14:textId="77777777" w:rsidR="00096E4E" w:rsidRDefault="00096E4E">
      <w:pPr>
        <w:spacing w:line="200" w:lineRule="exact"/>
      </w:pPr>
    </w:p>
    <w:p w14:paraId="60266BDB" w14:textId="77777777" w:rsidR="00096E4E" w:rsidRDefault="00096E4E">
      <w:pPr>
        <w:spacing w:line="200" w:lineRule="exact"/>
      </w:pPr>
    </w:p>
    <w:p w14:paraId="3D0490D8" w14:textId="704AB7B8" w:rsidR="00096E4E" w:rsidRDefault="00A9262A">
      <w:pPr>
        <w:spacing w:line="359" w:lineRule="auto"/>
        <w:ind w:left="117" w:right="73" w:firstLine="708"/>
        <w:jc w:val="both"/>
        <w:rPr>
          <w:sz w:val="24"/>
          <w:szCs w:val="24"/>
        </w:rPr>
      </w:pPr>
      <w:proofErr w:type="spellStart"/>
      <w:r>
        <w:rPr>
          <w:sz w:val="24"/>
          <w:szCs w:val="24"/>
        </w:rPr>
        <w:t>Настоящите</w:t>
      </w:r>
      <w:proofErr w:type="spellEnd"/>
      <w:r>
        <w:rPr>
          <w:sz w:val="24"/>
          <w:szCs w:val="24"/>
        </w:rPr>
        <w:t xml:space="preserve"> </w:t>
      </w:r>
      <w:proofErr w:type="spellStart"/>
      <w:r w:rsidR="00CD3B40">
        <w:rPr>
          <w:sz w:val="24"/>
          <w:szCs w:val="24"/>
        </w:rPr>
        <w:t>указания</w:t>
      </w:r>
      <w:proofErr w:type="spellEnd"/>
      <w:r w:rsidR="00CD3B40">
        <w:rPr>
          <w:sz w:val="24"/>
          <w:szCs w:val="24"/>
        </w:rPr>
        <w:t xml:space="preserve"> </w:t>
      </w:r>
      <w:proofErr w:type="spellStart"/>
      <w:r w:rsidR="00CD3B40">
        <w:rPr>
          <w:sz w:val="24"/>
          <w:szCs w:val="24"/>
        </w:rPr>
        <w:t>имат</w:t>
      </w:r>
      <w:proofErr w:type="spellEnd"/>
      <w:r w:rsidR="00CD3B40">
        <w:rPr>
          <w:sz w:val="24"/>
          <w:szCs w:val="24"/>
        </w:rPr>
        <w:t xml:space="preserve"> </w:t>
      </w:r>
      <w:proofErr w:type="spellStart"/>
      <w:r w:rsidR="00CD3B40">
        <w:rPr>
          <w:sz w:val="24"/>
          <w:szCs w:val="24"/>
        </w:rPr>
        <w:t>за</w:t>
      </w:r>
      <w:proofErr w:type="spellEnd"/>
      <w:r w:rsidR="00CD3B40">
        <w:rPr>
          <w:sz w:val="24"/>
          <w:szCs w:val="24"/>
        </w:rPr>
        <w:t xml:space="preserve"> </w:t>
      </w:r>
      <w:proofErr w:type="spellStart"/>
      <w:r w:rsidR="00CD3B40">
        <w:rPr>
          <w:sz w:val="24"/>
          <w:szCs w:val="24"/>
        </w:rPr>
        <w:t>цел</w:t>
      </w:r>
      <w:proofErr w:type="spellEnd"/>
      <w:r w:rsidR="00CD3B40">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улеснят</w:t>
      </w:r>
      <w:proofErr w:type="spellEnd"/>
      <w:r>
        <w:rPr>
          <w:sz w:val="24"/>
          <w:szCs w:val="24"/>
        </w:rPr>
        <w:t xml:space="preserve"> </w:t>
      </w:r>
      <w:proofErr w:type="spellStart"/>
      <w:r>
        <w:rPr>
          <w:sz w:val="24"/>
          <w:szCs w:val="24"/>
        </w:rPr>
        <w:t>конкретния</w:t>
      </w:r>
      <w:proofErr w:type="spellEnd"/>
      <w:r>
        <w:rPr>
          <w:sz w:val="24"/>
          <w:szCs w:val="24"/>
        </w:rPr>
        <w:t xml:space="preserve"> </w:t>
      </w:r>
      <w:proofErr w:type="spellStart"/>
      <w:r w:rsidR="00CD3B40">
        <w:rPr>
          <w:sz w:val="24"/>
          <w:szCs w:val="24"/>
        </w:rPr>
        <w:t>бенефициент</w:t>
      </w:r>
      <w:proofErr w:type="spellEnd"/>
      <w:r w:rsidR="00CD3B40">
        <w:rPr>
          <w:sz w:val="24"/>
          <w:szCs w:val="24"/>
        </w:rPr>
        <w:t xml:space="preserve"> </w:t>
      </w:r>
      <w:proofErr w:type="spellStart"/>
      <w:r w:rsidR="00CD3B40">
        <w:rPr>
          <w:sz w:val="24"/>
          <w:szCs w:val="24"/>
        </w:rPr>
        <w:t>при</w:t>
      </w:r>
      <w:proofErr w:type="spellEnd"/>
      <w:r w:rsidR="00CD3B40">
        <w:rPr>
          <w:sz w:val="24"/>
          <w:szCs w:val="24"/>
        </w:rPr>
        <w:t xml:space="preserve"> </w:t>
      </w:r>
      <w:proofErr w:type="spellStart"/>
      <w:r w:rsidR="00CD3B40">
        <w:rPr>
          <w:sz w:val="24"/>
          <w:szCs w:val="24"/>
        </w:rPr>
        <w:t>попълването</w:t>
      </w:r>
      <w:proofErr w:type="spellEnd"/>
      <w:r w:rsidR="00CD3B40">
        <w:rPr>
          <w:sz w:val="24"/>
          <w:szCs w:val="24"/>
        </w:rPr>
        <w:t xml:space="preserve"> </w:t>
      </w:r>
      <w:proofErr w:type="spellStart"/>
      <w:r>
        <w:rPr>
          <w:sz w:val="24"/>
          <w:szCs w:val="24"/>
        </w:rPr>
        <w:t>на</w:t>
      </w:r>
      <w:proofErr w:type="spellEnd"/>
      <w:r w:rsidR="00CD3B40">
        <w:rPr>
          <w:sz w:val="24"/>
          <w:szCs w:val="24"/>
          <w:lang w:val="bg-BG"/>
        </w:rPr>
        <w:t xml:space="preserve"> </w:t>
      </w:r>
      <w:proofErr w:type="spellStart"/>
      <w:r>
        <w:rPr>
          <w:sz w:val="24"/>
          <w:szCs w:val="24"/>
        </w:rPr>
        <w:t>Формуляра</w:t>
      </w:r>
      <w:proofErr w:type="spellEnd"/>
      <w:r w:rsidR="00CD3B40">
        <w:rPr>
          <w:sz w:val="24"/>
          <w:szCs w:val="24"/>
          <w:lang w:val="bg-BG"/>
        </w:rPr>
        <w:t xml:space="preserve"> </w:t>
      </w:r>
      <w:proofErr w:type="spellStart"/>
      <w:r>
        <w:rPr>
          <w:sz w:val="24"/>
          <w:szCs w:val="24"/>
        </w:rPr>
        <w:t>за</w:t>
      </w:r>
      <w:proofErr w:type="spellEnd"/>
      <w:r>
        <w:rPr>
          <w:sz w:val="24"/>
          <w:szCs w:val="24"/>
        </w:rPr>
        <w:t xml:space="preserve"> </w:t>
      </w:r>
      <w:proofErr w:type="spellStart"/>
      <w:r>
        <w:rPr>
          <w:sz w:val="24"/>
          <w:szCs w:val="24"/>
        </w:rPr>
        <w:t>кандидатстване</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процедура</w:t>
      </w:r>
      <w:proofErr w:type="spellEnd"/>
      <w:r w:rsidR="00CD3B40">
        <w:rPr>
          <w:sz w:val="24"/>
          <w:szCs w:val="24"/>
          <w:lang w:val="bg-BG"/>
        </w:rPr>
        <w:t xml:space="preserve"> </w:t>
      </w:r>
      <w:r w:rsidR="000B72AE" w:rsidRPr="000B72AE">
        <w:rPr>
          <w:sz w:val="24"/>
          <w:szCs w:val="24"/>
          <w:lang w:val="bg-BG"/>
        </w:rPr>
        <w:t>BG05M2OP001-3.018</w:t>
      </w:r>
      <w:r w:rsidR="000B72AE">
        <w:rPr>
          <w:sz w:val="24"/>
          <w:szCs w:val="24"/>
          <w:lang w:val="bg-BG"/>
        </w:rPr>
        <w:t xml:space="preserve"> </w:t>
      </w:r>
      <w:r>
        <w:rPr>
          <w:sz w:val="24"/>
          <w:szCs w:val="24"/>
        </w:rPr>
        <w:t>„</w:t>
      </w:r>
      <w:r w:rsidR="00CD3B40">
        <w:rPr>
          <w:sz w:val="24"/>
          <w:szCs w:val="24"/>
          <w:lang w:val="bg-BG"/>
        </w:rPr>
        <w:t xml:space="preserve">Подкрепа </w:t>
      </w:r>
      <w:r w:rsidR="00BA3D38">
        <w:rPr>
          <w:sz w:val="24"/>
          <w:szCs w:val="24"/>
          <w:lang w:val="bg-BG"/>
        </w:rPr>
        <w:t xml:space="preserve">за </w:t>
      </w:r>
      <w:r w:rsidR="00874FF5">
        <w:rPr>
          <w:sz w:val="24"/>
          <w:szCs w:val="24"/>
          <w:lang w:val="bg-BG"/>
        </w:rPr>
        <w:t>приобщ</w:t>
      </w:r>
      <w:r w:rsidR="000B72AE">
        <w:rPr>
          <w:sz w:val="24"/>
          <w:szCs w:val="24"/>
          <w:lang w:val="bg-BG"/>
        </w:rPr>
        <w:t>а</w:t>
      </w:r>
      <w:r w:rsidR="00874FF5">
        <w:rPr>
          <w:sz w:val="24"/>
          <w:szCs w:val="24"/>
          <w:lang w:val="bg-BG"/>
        </w:rPr>
        <w:t>ващо образование</w:t>
      </w:r>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Оперативна</w:t>
      </w:r>
      <w:proofErr w:type="spellEnd"/>
      <w:r>
        <w:rPr>
          <w:sz w:val="24"/>
          <w:szCs w:val="24"/>
        </w:rPr>
        <w:t xml:space="preserve"> </w:t>
      </w:r>
      <w:proofErr w:type="spellStart"/>
      <w:r>
        <w:rPr>
          <w:sz w:val="24"/>
          <w:szCs w:val="24"/>
        </w:rPr>
        <w:t>програма</w:t>
      </w:r>
      <w:proofErr w:type="spellEnd"/>
      <w:r>
        <w:rPr>
          <w:sz w:val="24"/>
          <w:szCs w:val="24"/>
        </w:rPr>
        <w:t xml:space="preserve"> „</w:t>
      </w:r>
      <w:proofErr w:type="spellStart"/>
      <w:r>
        <w:rPr>
          <w:sz w:val="24"/>
          <w:szCs w:val="24"/>
        </w:rPr>
        <w:t>Наука</w:t>
      </w:r>
      <w:proofErr w:type="spellEnd"/>
      <w:r>
        <w:rPr>
          <w:sz w:val="24"/>
          <w:szCs w:val="24"/>
        </w:rPr>
        <w:t xml:space="preserve"> и </w:t>
      </w:r>
      <w:proofErr w:type="spellStart"/>
      <w:r>
        <w:rPr>
          <w:sz w:val="24"/>
          <w:szCs w:val="24"/>
        </w:rPr>
        <w:t>обра</w:t>
      </w:r>
      <w:r w:rsidR="00CD3B40">
        <w:rPr>
          <w:sz w:val="24"/>
          <w:szCs w:val="24"/>
        </w:rPr>
        <w:t>зование</w:t>
      </w:r>
      <w:proofErr w:type="spellEnd"/>
      <w:r w:rsidR="00CD3B40">
        <w:rPr>
          <w:sz w:val="24"/>
          <w:szCs w:val="24"/>
        </w:rPr>
        <w:t xml:space="preserve"> </w:t>
      </w:r>
      <w:proofErr w:type="spellStart"/>
      <w:r w:rsidR="00CD3B40">
        <w:rPr>
          <w:sz w:val="24"/>
          <w:szCs w:val="24"/>
        </w:rPr>
        <w:t>за</w:t>
      </w:r>
      <w:proofErr w:type="spellEnd"/>
      <w:r w:rsidR="00CD3B40">
        <w:rPr>
          <w:sz w:val="24"/>
          <w:szCs w:val="24"/>
        </w:rPr>
        <w:t xml:space="preserve"> </w:t>
      </w:r>
      <w:proofErr w:type="spellStart"/>
      <w:r w:rsidR="00CD3B40">
        <w:rPr>
          <w:sz w:val="24"/>
          <w:szCs w:val="24"/>
        </w:rPr>
        <w:t>интелигентен</w:t>
      </w:r>
      <w:proofErr w:type="spellEnd"/>
      <w:r w:rsidR="00CD3B40">
        <w:rPr>
          <w:sz w:val="24"/>
          <w:szCs w:val="24"/>
        </w:rPr>
        <w:t xml:space="preserve"> </w:t>
      </w:r>
      <w:proofErr w:type="spellStart"/>
      <w:r w:rsidR="00CD3B40">
        <w:rPr>
          <w:sz w:val="24"/>
          <w:szCs w:val="24"/>
        </w:rPr>
        <w:t>растеж</w:t>
      </w:r>
      <w:proofErr w:type="spellEnd"/>
      <w:r w:rsidR="00CD3B40">
        <w:rPr>
          <w:sz w:val="24"/>
          <w:szCs w:val="24"/>
        </w:rPr>
        <w:t xml:space="preserve">“ </w:t>
      </w:r>
      <w:r>
        <w:rPr>
          <w:sz w:val="24"/>
          <w:szCs w:val="24"/>
        </w:rPr>
        <w:t>2014-2020 г.</w:t>
      </w:r>
    </w:p>
    <w:p w14:paraId="7335719A" w14:textId="77777777" w:rsidR="00096E4E" w:rsidRDefault="00096E4E">
      <w:pPr>
        <w:spacing w:before="6" w:line="360" w:lineRule="auto"/>
        <w:ind w:left="117" w:right="76" w:firstLine="708"/>
        <w:jc w:val="both"/>
        <w:rPr>
          <w:sz w:val="24"/>
          <w:szCs w:val="24"/>
        </w:rPr>
      </w:pPr>
    </w:p>
    <w:p w14:paraId="6454178E" w14:textId="77777777" w:rsidR="00EB36E9" w:rsidRDefault="00EB36E9">
      <w:pPr>
        <w:spacing w:before="6" w:line="360" w:lineRule="auto"/>
        <w:ind w:left="117" w:right="76" w:firstLine="708"/>
        <w:jc w:val="both"/>
        <w:rPr>
          <w:sz w:val="24"/>
          <w:szCs w:val="24"/>
        </w:rPr>
      </w:pPr>
    </w:p>
    <w:p w14:paraId="0918911C" w14:textId="77777777" w:rsidR="00EB36E9" w:rsidRDefault="00EB36E9">
      <w:pPr>
        <w:spacing w:before="6" w:line="360" w:lineRule="auto"/>
        <w:ind w:left="117" w:right="76" w:firstLine="708"/>
        <w:jc w:val="both"/>
        <w:rPr>
          <w:sz w:val="24"/>
          <w:szCs w:val="24"/>
        </w:rPr>
      </w:pPr>
    </w:p>
    <w:p w14:paraId="0E838F94" w14:textId="77777777" w:rsidR="00EB36E9" w:rsidRDefault="00EB36E9">
      <w:pPr>
        <w:spacing w:before="6" w:line="360" w:lineRule="auto"/>
        <w:ind w:left="117" w:right="76" w:firstLine="708"/>
        <w:jc w:val="both"/>
        <w:rPr>
          <w:sz w:val="24"/>
          <w:szCs w:val="24"/>
        </w:rPr>
      </w:pPr>
    </w:p>
    <w:p w14:paraId="6827E147" w14:textId="77777777" w:rsidR="00EB36E9" w:rsidRDefault="00EB36E9">
      <w:pPr>
        <w:spacing w:before="6" w:line="360" w:lineRule="auto"/>
        <w:ind w:left="117" w:right="76" w:firstLine="708"/>
        <w:jc w:val="both"/>
        <w:rPr>
          <w:sz w:val="24"/>
          <w:szCs w:val="24"/>
        </w:rPr>
      </w:pPr>
    </w:p>
    <w:p w14:paraId="5CFA49B1" w14:textId="77777777" w:rsidR="00EB36E9" w:rsidRDefault="00EB36E9">
      <w:pPr>
        <w:spacing w:before="6" w:line="360" w:lineRule="auto"/>
        <w:ind w:left="117" w:right="76" w:firstLine="708"/>
        <w:jc w:val="both"/>
        <w:rPr>
          <w:sz w:val="24"/>
          <w:szCs w:val="24"/>
        </w:rPr>
      </w:pPr>
    </w:p>
    <w:p w14:paraId="08E9F088" w14:textId="77777777" w:rsidR="00EB36E9" w:rsidRDefault="00EB36E9">
      <w:pPr>
        <w:spacing w:before="6" w:line="360" w:lineRule="auto"/>
        <w:ind w:left="117" w:right="76" w:firstLine="708"/>
        <w:jc w:val="both"/>
        <w:rPr>
          <w:sz w:val="24"/>
          <w:szCs w:val="24"/>
        </w:rPr>
      </w:pPr>
    </w:p>
    <w:p w14:paraId="11BD5418" w14:textId="77777777" w:rsidR="00EB36E9" w:rsidRDefault="00EB36E9">
      <w:pPr>
        <w:spacing w:before="6" w:line="360" w:lineRule="auto"/>
        <w:ind w:left="117" w:right="76" w:firstLine="708"/>
        <w:jc w:val="both"/>
        <w:rPr>
          <w:sz w:val="24"/>
          <w:szCs w:val="24"/>
        </w:rPr>
      </w:pPr>
    </w:p>
    <w:p w14:paraId="274FE986" w14:textId="77777777" w:rsidR="00EB36E9" w:rsidRDefault="00EB36E9">
      <w:pPr>
        <w:spacing w:before="6" w:line="360" w:lineRule="auto"/>
        <w:ind w:left="117" w:right="76" w:firstLine="708"/>
        <w:jc w:val="both"/>
        <w:rPr>
          <w:sz w:val="24"/>
          <w:szCs w:val="24"/>
        </w:rPr>
      </w:pPr>
    </w:p>
    <w:p w14:paraId="3FBE7420" w14:textId="77777777" w:rsidR="00EB36E9" w:rsidRDefault="00EB36E9">
      <w:pPr>
        <w:spacing w:before="6" w:line="360" w:lineRule="auto"/>
        <w:ind w:left="117" w:right="76" w:firstLine="708"/>
        <w:jc w:val="both"/>
        <w:rPr>
          <w:sz w:val="24"/>
          <w:szCs w:val="24"/>
        </w:rPr>
      </w:pPr>
    </w:p>
    <w:p w14:paraId="0879BD2E" w14:textId="758339BA" w:rsidR="00096E4E" w:rsidRDefault="001D016D">
      <w:pPr>
        <w:spacing w:line="200" w:lineRule="exact"/>
      </w:pPr>
      <w:r>
        <w:rPr>
          <w:noProof/>
          <w:lang w:val="en-GB" w:eastAsia="en-GB"/>
        </w:rPr>
        <mc:AlternateContent>
          <mc:Choice Requires="wpg">
            <w:drawing>
              <wp:anchor distT="0" distB="0" distL="114300" distR="114300" simplePos="0" relativeHeight="251656192" behindDoc="1" locked="0" layoutInCell="1" allowOverlap="1" wp14:anchorId="798B205D" wp14:editId="7B9DF314">
                <wp:simplePos x="0" y="0"/>
                <wp:positionH relativeFrom="page">
                  <wp:posOffset>848995</wp:posOffset>
                </wp:positionH>
                <wp:positionV relativeFrom="page">
                  <wp:posOffset>288290</wp:posOffset>
                </wp:positionV>
                <wp:extent cx="6138545" cy="4419600"/>
                <wp:effectExtent l="1270" t="2540" r="0" b="0"/>
                <wp:wrapNone/>
                <wp:docPr id="1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8545" cy="4419600"/>
                          <a:chOff x="1337" y="454"/>
                          <a:chExt cx="9667" cy="6960"/>
                        </a:xfrm>
                      </wpg:grpSpPr>
                      <pic:pic xmlns:pic="http://schemas.openxmlformats.org/drawingml/2006/picture">
                        <pic:nvPicPr>
                          <pic:cNvPr id="13"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337" y="454"/>
                            <a:ext cx="3900" cy="13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648" y="454"/>
                            <a:ext cx="3701" cy="13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985" y="1774"/>
                            <a:ext cx="9019" cy="56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34E2064" id="Group 11" o:spid="_x0000_s1026" style="position:absolute;margin-left:66.85pt;margin-top:22.7pt;width:483.35pt;height:348pt;z-index:-251660288;mso-position-horizontal-relative:page;mso-position-vertical-relative:page" coordorigin="1337,454" coordsize="9667,696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left:1337;top:454;width:3900;height:1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">
                  <v:imagedata r:id="rId13" o:title=""/>
                </v:shape>
                <v:shape id="Picture 13" o:spid="_x0000_s1028" type="#_x0000_t75" style="position:absolute;left:6648;top:454;width:3701;height:1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">
                  <v:imagedata r:id="rId14" o:title=""/>
                </v:shape>
                <v:shape id="Picture 12" o:spid="_x0000_s1029" type="#_x0000_t75" style="position:absolute;left:1985;top:1774;width:9019;height:5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">
                  <v:imagedata r:id="rId15" o:title=""/>
                </v:shape>
                <w10:wrap anchorx="page" anchory="page"/>
              </v:group>
            </w:pict>
          </mc:Fallback>
        </mc:AlternateContent>
      </w:r>
    </w:p>
    <w:p w14:paraId="415B411D" w14:textId="77777777" w:rsidR="00096E4E" w:rsidRDefault="00096E4E">
      <w:pPr>
        <w:spacing w:line="200" w:lineRule="exact"/>
      </w:pPr>
    </w:p>
    <w:p w14:paraId="64DDC03D" w14:textId="77777777" w:rsidR="00096E4E" w:rsidRDefault="00096E4E">
      <w:pPr>
        <w:spacing w:line="200" w:lineRule="exact"/>
      </w:pPr>
    </w:p>
    <w:p w14:paraId="2A24C1AC" w14:textId="77777777" w:rsidR="00096E4E" w:rsidRDefault="00096E4E">
      <w:pPr>
        <w:spacing w:line="200" w:lineRule="exact"/>
      </w:pPr>
    </w:p>
    <w:p w14:paraId="5F26B155" w14:textId="77777777" w:rsidR="00096E4E" w:rsidRDefault="00096E4E">
      <w:pPr>
        <w:spacing w:line="200" w:lineRule="exact"/>
      </w:pPr>
    </w:p>
    <w:p w14:paraId="6A6DFF84" w14:textId="77777777" w:rsidR="00096E4E" w:rsidRDefault="00096E4E">
      <w:pPr>
        <w:spacing w:line="200" w:lineRule="exact"/>
      </w:pPr>
    </w:p>
    <w:p w14:paraId="18F04B8A" w14:textId="77777777" w:rsidR="00096E4E" w:rsidRDefault="00096E4E">
      <w:pPr>
        <w:spacing w:line="200" w:lineRule="exact"/>
      </w:pPr>
    </w:p>
    <w:p w14:paraId="558EA5C7" w14:textId="77777777" w:rsidR="00096E4E" w:rsidRDefault="00096E4E">
      <w:pPr>
        <w:spacing w:line="200" w:lineRule="exact"/>
      </w:pPr>
    </w:p>
    <w:p w14:paraId="5C7AA96B" w14:textId="77777777" w:rsidR="00096E4E" w:rsidRDefault="00096E4E">
      <w:pPr>
        <w:spacing w:line="200" w:lineRule="exact"/>
      </w:pPr>
    </w:p>
    <w:p w14:paraId="68C25DD0" w14:textId="77777777" w:rsidR="00096E4E" w:rsidRDefault="00096E4E">
      <w:pPr>
        <w:spacing w:line="200" w:lineRule="exact"/>
      </w:pPr>
    </w:p>
    <w:p w14:paraId="0395DCA4" w14:textId="77777777" w:rsidR="00096E4E" w:rsidRDefault="00096E4E">
      <w:pPr>
        <w:spacing w:line="200" w:lineRule="exact"/>
      </w:pPr>
    </w:p>
    <w:p w14:paraId="273E3E85" w14:textId="77777777" w:rsidR="00096E4E" w:rsidRDefault="00096E4E">
      <w:pPr>
        <w:spacing w:line="200" w:lineRule="exact"/>
      </w:pPr>
    </w:p>
    <w:p w14:paraId="19F13DF9" w14:textId="77777777" w:rsidR="00096E4E" w:rsidRDefault="00096E4E">
      <w:pPr>
        <w:spacing w:line="200" w:lineRule="exact"/>
      </w:pPr>
    </w:p>
    <w:p w14:paraId="56E34223" w14:textId="77777777" w:rsidR="00096E4E" w:rsidRDefault="00096E4E">
      <w:pPr>
        <w:spacing w:line="200" w:lineRule="exact"/>
      </w:pPr>
    </w:p>
    <w:p w14:paraId="676D19E5" w14:textId="77777777" w:rsidR="00096E4E" w:rsidRDefault="00096E4E">
      <w:pPr>
        <w:spacing w:line="200" w:lineRule="exact"/>
      </w:pPr>
    </w:p>
    <w:p w14:paraId="5F875695" w14:textId="77777777" w:rsidR="00096E4E" w:rsidRDefault="00096E4E">
      <w:pPr>
        <w:spacing w:line="200" w:lineRule="exact"/>
      </w:pPr>
    </w:p>
    <w:p w14:paraId="66117DA6" w14:textId="77777777" w:rsidR="00096E4E" w:rsidRDefault="00096E4E">
      <w:pPr>
        <w:spacing w:line="200" w:lineRule="exact"/>
      </w:pPr>
    </w:p>
    <w:p w14:paraId="480E3C3F" w14:textId="77777777" w:rsidR="00096E4E" w:rsidRDefault="00096E4E">
      <w:pPr>
        <w:spacing w:line="200" w:lineRule="exact"/>
      </w:pPr>
    </w:p>
    <w:p w14:paraId="652A08CA" w14:textId="77777777" w:rsidR="00096E4E" w:rsidRDefault="00096E4E">
      <w:pPr>
        <w:spacing w:line="200" w:lineRule="exact"/>
      </w:pPr>
    </w:p>
    <w:p w14:paraId="18A0074D" w14:textId="77777777" w:rsidR="00096E4E" w:rsidRDefault="00096E4E">
      <w:pPr>
        <w:spacing w:line="200" w:lineRule="exact"/>
      </w:pPr>
    </w:p>
    <w:p w14:paraId="4E44C740" w14:textId="77777777" w:rsidR="00096E4E" w:rsidRDefault="00096E4E">
      <w:pPr>
        <w:spacing w:line="200" w:lineRule="exact"/>
      </w:pPr>
    </w:p>
    <w:p w14:paraId="3F9CB785" w14:textId="77777777" w:rsidR="00096E4E" w:rsidRDefault="00096E4E">
      <w:pPr>
        <w:spacing w:line="200" w:lineRule="exact"/>
      </w:pPr>
    </w:p>
    <w:p w14:paraId="7A3937EA" w14:textId="77777777" w:rsidR="00096E4E" w:rsidRDefault="00096E4E">
      <w:pPr>
        <w:spacing w:line="200" w:lineRule="exact"/>
      </w:pPr>
    </w:p>
    <w:p w14:paraId="0022FA9B" w14:textId="77777777" w:rsidR="00096E4E" w:rsidRDefault="00096E4E">
      <w:pPr>
        <w:spacing w:line="200" w:lineRule="exact"/>
      </w:pPr>
    </w:p>
    <w:p w14:paraId="58F4C3AE" w14:textId="77777777" w:rsidR="00096E4E" w:rsidRDefault="00096E4E">
      <w:pPr>
        <w:spacing w:line="200" w:lineRule="exact"/>
      </w:pPr>
    </w:p>
    <w:p w14:paraId="4103CCF8" w14:textId="77777777" w:rsidR="00096E4E" w:rsidRDefault="00096E4E">
      <w:pPr>
        <w:spacing w:line="200" w:lineRule="exact"/>
      </w:pPr>
    </w:p>
    <w:p w14:paraId="49DB1764" w14:textId="77777777" w:rsidR="00096E4E" w:rsidRDefault="00096E4E">
      <w:pPr>
        <w:spacing w:line="200" w:lineRule="exact"/>
      </w:pPr>
    </w:p>
    <w:p w14:paraId="751D343C" w14:textId="77777777" w:rsidR="00096E4E" w:rsidRDefault="00096E4E">
      <w:pPr>
        <w:spacing w:line="200" w:lineRule="exact"/>
      </w:pPr>
    </w:p>
    <w:p w14:paraId="7C69EAFD" w14:textId="77777777" w:rsidR="00096E4E" w:rsidRDefault="00096E4E">
      <w:pPr>
        <w:spacing w:line="200" w:lineRule="exact"/>
      </w:pPr>
    </w:p>
    <w:p w14:paraId="0668DC3B" w14:textId="77777777" w:rsidR="00096E4E" w:rsidRDefault="00096E4E">
      <w:pPr>
        <w:spacing w:line="200" w:lineRule="exact"/>
      </w:pPr>
    </w:p>
    <w:p w14:paraId="7FD581B2" w14:textId="77777777" w:rsidR="00096E4E" w:rsidRDefault="00096E4E">
      <w:pPr>
        <w:spacing w:line="200" w:lineRule="exact"/>
      </w:pPr>
    </w:p>
    <w:p w14:paraId="3CDD87B2" w14:textId="77777777" w:rsidR="00096E4E" w:rsidRDefault="00096E4E">
      <w:pPr>
        <w:spacing w:line="200" w:lineRule="exact"/>
      </w:pPr>
    </w:p>
    <w:p w14:paraId="19AB7F39" w14:textId="77777777" w:rsidR="00096E4E" w:rsidRDefault="00096E4E">
      <w:pPr>
        <w:spacing w:line="200" w:lineRule="exact"/>
      </w:pPr>
    </w:p>
    <w:p w14:paraId="633C7317" w14:textId="77777777" w:rsidR="00096E4E" w:rsidRDefault="00096E4E">
      <w:pPr>
        <w:spacing w:line="200" w:lineRule="exact"/>
      </w:pPr>
    </w:p>
    <w:p w14:paraId="21181AD7" w14:textId="77777777" w:rsidR="00096E4E" w:rsidRDefault="00096E4E">
      <w:pPr>
        <w:spacing w:line="200" w:lineRule="exact"/>
      </w:pPr>
    </w:p>
    <w:p w14:paraId="34CA69A5" w14:textId="77777777" w:rsidR="00096E4E" w:rsidRDefault="00096E4E">
      <w:pPr>
        <w:spacing w:line="200" w:lineRule="exact"/>
      </w:pPr>
    </w:p>
    <w:p w14:paraId="5443B9FA" w14:textId="77777777" w:rsidR="00096E4E" w:rsidRDefault="00096E4E">
      <w:pPr>
        <w:spacing w:line="200" w:lineRule="exact"/>
      </w:pPr>
    </w:p>
    <w:p w14:paraId="4542A042" w14:textId="77777777" w:rsidR="00096E4E" w:rsidRDefault="00096E4E">
      <w:pPr>
        <w:spacing w:before="10" w:line="220" w:lineRule="exact"/>
        <w:rPr>
          <w:sz w:val="22"/>
          <w:szCs w:val="22"/>
        </w:rPr>
      </w:pPr>
    </w:p>
    <w:p w14:paraId="280AE828" w14:textId="77777777" w:rsidR="00096E4E" w:rsidRDefault="00A9262A">
      <w:pPr>
        <w:spacing w:line="580" w:lineRule="exact"/>
        <w:ind w:left="941" w:right="1362"/>
        <w:jc w:val="center"/>
        <w:rPr>
          <w:sz w:val="52"/>
          <w:szCs w:val="52"/>
        </w:rPr>
      </w:pPr>
      <w:proofErr w:type="spellStart"/>
      <w:r>
        <w:rPr>
          <w:color w:val="FF0000"/>
          <w:position w:val="-1"/>
          <w:sz w:val="52"/>
          <w:szCs w:val="52"/>
        </w:rPr>
        <w:t>Допълнителна</w:t>
      </w:r>
      <w:proofErr w:type="spellEnd"/>
      <w:r>
        <w:rPr>
          <w:color w:val="FF0000"/>
          <w:position w:val="-1"/>
          <w:sz w:val="52"/>
          <w:szCs w:val="52"/>
        </w:rPr>
        <w:t xml:space="preserve"> </w:t>
      </w:r>
      <w:proofErr w:type="spellStart"/>
      <w:r>
        <w:rPr>
          <w:color w:val="FF0000"/>
          <w:position w:val="-1"/>
          <w:sz w:val="52"/>
          <w:szCs w:val="52"/>
        </w:rPr>
        <w:t>информация</w:t>
      </w:r>
      <w:proofErr w:type="spellEnd"/>
      <w:r>
        <w:rPr>
          <w:color w:val="FF0000"/>
          <w:position w:val="-1"/>
          <w:sz w:val="52"/>
          <w:szCs w:val="52"/>
        </w:rPr>
        <w:t xml:space="preserve"> е</w:t>
      </w:r>
    </w:p>
    <w:p w14:paraId="45791AC0" w14:textId="77777777" w:rsidR="00096E4E" w:rsidRDefault="00096E4E">
      <w:pPr>
        <w:spacing w:before="17" w:line="280" w:lineRule="exact"/>
        <w:rPr>
          <w:sz w:val="28"/>
          <w:szCs w:val="28"/>
        </w:rPr>
      </w:pPr>
    </w:p>
    <w:p w14:paraId="520417E2" w14:textId="77777777" w:rsidR="00096E4E" w:rsidRDefault="00A9262A">
      <w:pPr>
        <w:spacing w:line="360" w:lineRule="auto"/>
        <w:ind w:left="60" w:right="483"/>
        <w:jc w:val="center"/>
        <w:rPr>
          <w:sz w:val="52"/>
          <w:szCs w:val="52"/>
        </w:rPr>
        <w:sectPr w:rsidR="00096E4E">
          <w:headerReference w:type="default" r:id="rId16"/>
          <w:pgSz w:w="11920" w:h="16840"/>
          <w:pgMar w:top="1560" w:right="1440" w:bottom="280" w:left="1580" w:header="0" w:footer="1035" w:gutter="0"/>
          <w:cols w:space="720"/>
        </w:sectPr>
      </w:pPr>
      <w:proofErr w:type="spellStart"/>
      <w:r>
        <w:rPr>
          <w:color w:val="FF0000"/>
          <w:sz w:val="52"/>
          <w:szCs w:val="52"/>
        </w:rPr>
        <w:t>предоставена</w:t>
      </w:r>
      <w:proofErr w:type="spellEnd"/>
      <w:r>
        <w:rPr>
          <w:color w:val="FF0000"/>
          <w:sz w:val="52"/>
          <w:szCs w:val="52"/>
        </w:rPr>
        <w:t xml:space="preserve"> и в </w:t>
      </w:r>
      <w:proofErr w:type="spellStart"/>
      <w:r>
        <w:rPr>
          <w:color w:val="FF0000"/>
          <w:sz w:val="52"/>
          <w:szCs w:val="52"/>
        </w:rPr>
        <w:t>полето</w:t>
      </w:r>
      <w:proofErr w:type="spellEnd"/>
      <w:r>
        <w:rPr>
          <w:color w:val="FF0000"/>
          <w:sz w:val="52"/>
          <w:szCs w:val="52"/>
        </w:rPr>
        <w:t xml:space="preserve"> „</w:t>
      </w:r>
      <w:proofErr w:type="spellStart"/>
      <w:r>
        <w:rPr>
          <w:color w:val="FF0000"/>
          <w:sz w:val="52"/>
          <w:szCs w:val="52"/>
        </w:rPr>
        <w:t>Помощ</w:t>
      </w:r>
      <w:proofErr w:type="spellEnd"/>
      <w:r>
        <w:rPr>
          <w:color w:val="FF0000"/>
          <w:sz w:val="52"/>
          <w:szCs w:val="52"/>
        </w:rPr>
        <w:t xml:space="preserve">” </w:t>
      </w:r>
      <w:proofErr w:type="spellStart"/>
      <w:r>
        <w:rPr>
          <w:color w:val="FF0000"/>
          <w:sz w:val="52"/>
          <w:szCs w:val="52"/>
        </w:rPr>
        <w:t>на</w:t>
      </w:r>
      <w:proofErr w:type="spellEnd"/>
      <w:r>
        <w:rPr>
          <w:color w:val="FF0000"/>
          <w:sz w:val="52"/>
          <w:szCs w:val="52"/>
        </w:rPr>
        <w:t xml:space="preserve"> </w:t>
      </w:r>
      <w:proofErr w:type="spellStart"/>
      <w:r>
        <w:rPr>
          <w:color w:val="FF0000"/>
          <w:sz w:val="52"/>
          <w:szCs w:val="52"/>
        </w:rPr>
        <w:t>същия</w:t>
      </w:r>
      <w:proofErr w:type="spellEnd"/>
      <w:r>
        <w:rPr>
          <w:color w:val="FF0000"/>
          <w:sz w:val="52"/>
          <w:szCs w:val="52"/>
        </w:rPr>
        <w:t xml:space="preserve"> </w:t>
      </w:r>
      <w:proofErr w:type="spellStart"/>
      <w:r>
        <w:rPr>
          <w:color w:val="FF0000"/>
          <w:sz w:val="52"/>
          <w:szCs w:val="52"/>
        </w:rPr>
        <w:t>модул</w:t>
      </w:r>
      <w:proofErr w:type="spellEnd"/>
      <w:r>
        <w:rPr>
          <w:color w:val="FF0000"/>
          <w:sz w:val="52"/>
          <w:szCs w:val="52"/>
        </w:rPr>
        <w:t>.</w:t>
      </w:r>
    </w:p>
    <w:p w14:paraId="021514AB" w14:textId="065A6F19" w:rsidR="00096E4E" w:rsidRDefault="001D016D">
      <w:pPr>
        <w:spacing w:before="3" w:line="140" w:lineRule="exact"/>
        <w:rPr>
          <w:sz w:val="15"/>
          <w:szCs w:val="15"/>
        </w:rPr>
      </w:pPr>
      <w:r>
        <w:rPr>
          <w:noProof/>
          <w:lang w:val="en-GB" w:eastAsia="en-GB"/>
        </w:rPr>
        <w:lastRenderedPageBreak/>
        <mc:AlternateContent>
          <mc:Choice Requires="wpg">
            <w:drawing>
              <wp:anchor distT="0" distB="0" distL="114300" distR="114300" simplePos="0" relativeHeight="251657216" behindDoc="1" locked="0" layoutInCell="1" allowOverlap="1" wp14:anchorId="69658B1D" wp14:editId="2A25C745">
                <wp:simplePos x="0" y="0"/>
                <wp:positionH relativeFrom="page">
                  <wp:posOffset>848995</wp:posOffset>
                </wp:positionH>
                <wp:positionV relativeFrom="page">
                  <wp:posOffset>288290</wp:posOffset>
                </wp:positionV>
                <wp:extent cx="6138545" cy="4419600"/>
                <wp:effectExtent l="1270" t="2540" r="0" b="0"/>
                <wp:wrapNone/>
                <wp:docPr id="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8545" cy="4419600"/>
                          <a:chOff x="1337" y="454"/>
                          <a:chExt cx="9667" cy="6960"/>
                        </a:xfrm>
                      </wpg:grpSpPr>
                      <pic:pic xmlns:pic="http://schemas.openxmlformats.org/drawingml/2006/picture">
                        <pic:nvPicPr>
                          <pic:cNvPr id="9"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337" y="454"/>
                            <a:ext cx="3900" cy="13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648" y="454"/>
                            <a:ext cx="3701" cy="13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985" y="1774"/>
                            <a:ext cx="9019" cy="56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BDA163C" id="Group 7" o:spid="_x0000_s1026" style="position:absolute;margin-left:66.85pt;margin-top:22.7pt;width:483.35pt;height:348pt;z-index:-251659264;mso-position-horizontal-relative:page;mso-position-vertical-relative:page" coordorigin="1337,454" coordsize="9667,696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">
                <v:shape id="Picture 10" o:spid="_x0000_s1027" type="#_x0000_t75" style="position:absolute;left:1337;top:454;width:3900;height:13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">
                  <v:imagedata r:id="rId13" o:title=""/>
                </v:shape>
                <v:shape id="Picture 9" o:spid="_x0000_s1028" type="#_x0000_t75" style="position:absolute;left:6648;top:454;width:3701;height:1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">
                  <v:imagedata r:id="rId14" o:title=""/>
                </v:shape>
                <v:shape id="Picture 8" o:spid="_x0000_s1029" type="#_x0000_t75" style="position:absolute;left:1985;top:1774;width:9019;height:5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">
                  <v:imagedata r:id="rId18" o:title=""/>
                </v:shape>
                <w10:wrap anchorx="page" anchory="page"/>
              </v:group>
            </w:pict>
          </mc:Fallback>
        </mc:AlternateContent>
      </w:r>
    </w:p>
    <w:p w14:paraId="7DC6963F" w14:textId="77777777" w:rsidR="00096E4E" w:rsidRDefault="00096E4E">
      <w:pPr>
        <w:spacing w:line="200" w:lineRule="exact"/>
      </w:pPr>
    </w:p>
    <w:p w14:paraId="467EDC96" w14:textId="77777777" w:rsidR="00096E4E" w:rsidRDefault="00096E4E">
      <w:pPr>
        <w:spacing w:line="200" w:lineRule="exact"/>
      </w:pPr>
    </w:p>
    <w:p w14:paraId="0BE12E0D" w14:textId="77777777" w:rsidR="00096E4E" w:rsidRDefault="00096E4E">
      <w:pPr>
        <w:spacing w:line="200" w:lineRule="exact"/>
      </w:pPr>
    </w:p>
    <w:p w14:paraId="58B06E1B" w14:textId="77777777" w:rsidR="00096E4E" w:rsidRDefault="00096E4E">
      <w:pPr>
        <w:spacing w:line="200" w:lineRule="exact"/>
      </w:pPr>
    </w:p>
    <w:p w14:paraId="037CE34B" w14:textId="77777777" w:rsidR="00096E4E" w:rsidRDefault="00096E4E">
      <w:pPr>
        <w:spacing w:line="200" w:lineRule="exact"/>
      </w:pPr>
    </w:p>
    <w:p w14:paraId="692873C8" w14:textId="77777777" w:rsidR="00096E4E" w:rsidRDefault="00096E4E">
      <w:pPr>
        <w:spacing w:line="200" w:lineRule="exact"/>
      </w:pPr>
    </w:p>
    <w:p w14:paraId="4FEEC10F" w14:textId="77777777" w:rsidR="00096E4E" w:rsidRDefault="00096E4E">
      <w:pPr>
        <w:spacing w:line="200" w:lineRule="exact"/>
      </w:pPr>
    </w:p>
    <w:p w14:paraId="15712A87" w14:textId="77777777" w:rsidR="00096E4E" w:rsidRDefault="00096E4E">
      <w:pPr>
        <w:spacing w:line="200" w:lineRule="exact"/>
      </w:pPr>
    </w:p>
    <w:p w14:paraId="31793ADC" w14:textId="77777777" w:rsidR="00096E4E" w:rsidRDefault="00096E4E">
      <w:pPr>
        <w:spacing w:line="200" w:lineRule="exact"/>
      </w:pPr>
    </w:p>
    <w:p w14:paraId="12D3DE25" w14:textId="77777777" w:rsidR="00096E4E" w:rsidRDefault="00096E4E">
      <w:pPr>
        <w:spacing w:line="200" w:lineRule="exact"/>
      </w:pPr>
    </w:p>
    <w:p w14:paraId="64FDEB36" w14:textId="77777777" w:rsidR="00096E4E" w:rsidRDefault="00096E4E">
      <w:pPr>
        <w:spacing w:line="200" w:lineRule="exact"/>
      </w:pPr>
    </w:p>
    <w:p w14:paraId="7C35522D" w14:textId="77777777" w:rsidR="00096E4E" w:rsidRDefault="00096E4E">
      <w:pPr>
        <w:spacing w:line="200" w:lineRule="exact"/>
      </w:pPr>
    </w:p>
    <w:p w14:paraId="249E8734" w14:textId="77777777" w:rsidR="00096E4E" w:rsidRDefault="00096E4E">
      <w:pPr>
        <w:spacing w:line="200" w:lineRule="exact"/>
      </w:pPr>
    </w:p>
    <w:p w14:paraId="70B59D4B" w14:textId="77777777" w:rsidR="00096E4E" w:rsidRDefault="00096E4E">
      <w:pPr>
        <w:spacing w:line="200" w:lineRule="exact"/>
      </w:pPr>
    </w:p>
    <w:p w14:paraId="02604A6C" w14:textId="77777777" w:rsidR="00096E4E" w:rsidRDefault="00096E4E">
      <w:pPr>
        <w:spacing w:line="200" w:lineRule="exact"/>
      </w:pPr>
    </w:p>
    <w:p w14:paraId="4313D498" w14:textId="77777777" w:rsidR="00096E4E" w:rsidRDefault="00096E4E">
      <w:pPr>
        <w:spacing w:line="200" w:lineRule="exact"/>
      </w:pPr>
    </w:p>
    <w:p w14:paraId="6ACFB05F" w14:textId="77777777" w:rsidR="00096E4E" w:rsidRDefault="00096E4E">
      <w:pPr>
        <w:spacing w:line="200" w:lineRule="exact"/>
      </w:pPr>
    </w:p>
    <w:p w14:paraId="3CAE2599" w14:textId="77777777" w:rsidR="00096E4E" w:rsidRDefault="00096E4E">
      <w:pPr>
        <w:spacing w:line="200" w:lineRule="exact"/>
      </w:pPr>
    </w:p>
    <w:p w14:paraId="7FE5266F" w14:textId="77777777" w:rsidR="00096E4E" w:rsidRDefault="00096E4E">
      <w:pPr>
        <w:spacing w:line="200" w:lineRule="exact"/>
      </w:pPr>
    </w:p>
    <w:p w14:paraId="150077F3" w14:textId="77777777" w:rsidR="00096E4E" w:rsidRDefault="00096E4E">
      <w:pPr>
        <w:spacing w:line="200" w:lineRule="exact"/>
      </w:pPr>
    </w:p>
    <w:p w14:paraId="4E065010" w14:textId="77777777" w:rsidR="00096E4E" w:rsidRDefault="00096E4E">
      <w:pPr>
        <w:spacing w:line="200" w:lineRule="exact"/>
      </w:pPr>
    </w:p>
    <w:p w14:paraId="633A44C9" w14:textId="77777777" w:rsidR="00096E4E" w:rsidRDefault="00096E4E">
      <w:pPr>
        <w:spacing w:line="200" w:lineRule="exact"/>
      </w:pPr>
    </w:p>
    <w:p w14:paraId="4D6DBE17" w14:textId="77777777" w:rsidR="00096E4E" w:rsidRDefault="00096E4E">
      <w:pPr>
        <w:spacing w:line="200" w:lineRule="exact"/>
      </w:pPr>
    </w:p>
    <w:p w14:paraId="062267DA" w14:textId="77777777" w:rsidR="00096E4E" w:rsidRDefault="00096E4E">
      <w:pPr>
        <w:spacing w:line="200" w:lineRule="exact"/>
      </w:pPr>
    </w:p>
    <w:p w14:paraId="70F6D475" w14:textId="77777777" w:rsidR="00096E4E" w:rsidRDefault="00096E4E">
      <w:pPr>
        <w:spacing w:line="200" w:lineRule="exact"/>
      </w:pPr>
    </w:p>
    <w:p w14:paraId="48418A88" w14:textId="77777777" w:rsidR="00096E4E" w:rsidRDefault="00096E4E">
      <w:pPr>
        <w:spacing w:line="200" w:lineRule="exact"/>
      </w:pPr>
    </w:p>
    <w:p w14:paraId="156C7154" w14:textId="77777777" w:rsidR="00096E4E" w:rsidRDefault="00096E4E">
      <w:pPr>
        <w:spacing w:line="200" w:lineRule="exact"/>
      </w:pPr>
    </w:p>
    <w:p w14:paraId="7C4468E5" w14:textId="77777777" w:rsidR="00096E4E" w:rsidRDefault="00096E4E">
      <w:pPr>
        <w:spacing w:line="200" w:lineRule="exact"/>
      </w:pPr>
    </w:p>
    <w:p w14:paraId="67792109" w14:textId="77777777" w:rsidR="00096E4E" w:rsidRDefault="00096E4E">
      <w:pPr>
        <w:spacing w:line="200" w:lineRule="exact"/>
      </w:pPr>
    </w:p>
    <w:p w14:paraId="2CF53C40" w14:textId="77777777" w:rsidR="00096E4E" w:rsidRDefault="00096E4E">
      <w:pPr>
        <w:spacing w:line="200" w:lineRule="exact"/>
      </w:pPr>
    </w:p>
    <w:p w14:paraId="604F0125" w14:textId="77777777" w:rsidR="00096E4E" w:rsidRPr="00FF1F76" w:rsidRDefault="00A9262A">
      <w:pPr>
        <w:spacing w:before="29" w:line="360" w:lineRule="auto"/>
        <w:ind w:left="117" w:right="76" w:firstLine="708"/>
        <w:jc w:val="both"/>
        <w:rPr>
          <w:sz w:val="24"/>
          <w:szCs w:val="24"/>
          <w:lang w:val="bg-BG"/>
        </w:rPr>
      </w:pPr>
      <w:r w:rsidRPr="00FF1F76">
        <w:rPr>
          <w:sz w:val="24"/>
          <w:szCs w:val="24"/>
          <w:lang w:val="bg-BG"/>
        </w:rPr>
        <w:t>За разработването на проектното предложение по процедурата се използва уеб базирания</w:t>
      </w:r>
      <w:r w:rsidR="000B72AE">
        <w:rPr>
          <w:sz w:val="24"/>
          <w:szCs w:val="24"/>
          <w:lang w:val="bg-BG"/>
        </w:rPr>
        <w:t>т</w:t>
      </w:r>
      <w:r w:rsidRPr="00FF1F76">
        <w:rPr>
          <w:sz w:val="24"/>
          <w:szCs w:val="24"/>
          <w:lang w:val="bg-BG"/>
        </w:rPr>
        <w:t xml:space="preserve"> Формуляр за  кандид</w:t>
      </w:r>
      <w:r w:rsidR="00490CD3">
        <w:rPr>
          <w:sz w:val="24"/>
          <w:szCs w:val="24"/>
          <w:lang w:val="bg-BG"/>
        </w:rPr>
        <w:t xml:space="preserve">атстване по процедура </w:t>
      </w:r>
      <w:r w:rsidR="000B72AE" w:rsidRPr="000B72AE">
        <w:rPr>
          <w:sz w:val="24"/>
          <w:szCs w:val="24"/>
          <w:lang w:val="bg-BG"/>
        </w:rPr>
        <w:t xml:space="preserve">BG05M2OP001-3.018 </w:t>
      </w:r>
      <w:r w:rsidRPr="00FF1F76">
        <w:rPr>
          <w:sz w:val="24"/>
          <w:szCs w:val="24"/>
          <w:lang w:val="bg-BG"/>
        </w:rPr>
        <w:t>„</w:t>
      </w:r>
      <w:r w:rsidR="00490CD3">
        <w:rPr>
          <w:sz w:val="24"/>
          <w:szCs w:val="24"/>
          <w:lang w:val="bg-BG"/>
        </w:rPr>
        <w:t xml:space="preserve">Подкрепа за </w:t>
      </w:r>
      <w:r w:rsidR="00874FF5">
        <w:rPr>
          <w:sz w:val="24"/>
          <w:szCs w:val="24"/>
          <w:lang w:val="bg-BG"/>
        </w:rPr>
        <w:t>приобщаващо образование</w:t>
      </w:r>
      <w:r w:rsidR="00FF1F76">
        <w:rPr>
          <w:sz w:val="24"/>
          <w:szCs w:val="24"/>
          <w:lang w:val="bg-BG"/>
        </w:rPr>
        <w:t xml:space="preserve">” </w:t>
      </w:r>
      <w:r w:rsidR="00490CD3">
        <w:rPr>
          <w:sz w:val="24"/>
          <w:szCs w:val="24"/>
          <w:lang w:val="bg-BG"/>
        </w:rPr>
        <w:t xml:space="preserve">в </w:t>
      </w:r>
      <w:r w:rsidRPr="00FF1F76">
        <w:rPr>
          <w:sz w:val="24"/>
          <w:szCs w:val="24"/>
          <w:lang w:val="bg-BG"/>
        </w:rPr>
        <w:t>И</w:t>
      </w:r>
      <w:r w:rsidR="00490CD3">
        <w:rPr>
          <w:sz w:val="24"/>
          <w:szCs w:val="24"/>
          <w:lang w:val="bg-BG"/>
        </w:rPr>
        <w:t xml:space="preserve">нформационната </w:t>
      </w:r>
      <w:r w:rsidRPr="00FF1F76">
        <w:rPr>
          <w:sz w:val="24"/>
          <w:szCs w:val="24"/>
          <w:lang w:val="bg-BG"/>
        </w:rPr>
        <w:t>система за</w:t>
      </w:r>
      <w:r w:rsidR="00490CD3">
        <w:rPr>
          <w:sz w:val="24"/>
          <w:szCs w:val="24"/>
          <w:lang w:val="bg-BG"/>
        </w:rPr>
        <w:t xml:space="preserve"> </w:t>
      </w:r>
      <w:r w:rsidRPr="00FF1F76">
        <w:rPr>
          <w:sz w:val="24"/>
          <w:szCs w:val="24"/>
          <w:lang w:val="bg-BG"/>
        </w:rPr>
        <w:t xml:space="preserve">управление и наблюдение 2020 </w:t>
      </w:r>
      <w:r w:rsidR="00FF1F76" w:rsidRPr="00FF1F76">
        <w:rPr>
          <w:sz w:val="24"/>
          <w:szCs w:val="24"/>
          <w:lang w:val="bg-BG"/>
        </w:rPr>
        <w:t>(</w:t>
      </w:r>
      <w:r w:rsidRPr="00FF1F76">
        <w:rPr>
          <w:sz w:val="24"/>
          <w:szCs w:val="24"/>
          <w:lang w:val="bg-BG"/>
        </w:rPr>
        <w:t>ИСУН 2020</w:t>
      </w:r>
      <w:r w:rsidR="00FF1F76" w:rsidRPr="00FF1F76">
        <w:rPr>
          <w:sz w:val="24"/>
          <w:szCs w:val="24"/>
          <w:lang w:val="bg-BG"/>
        </w:rPr>
        <w:t>)</w:t>
      </w:r>
      <w:r w:rsidRPr="00FF1F76">
        <w:rPr>
          <w:sz w:val="24"/>
          <w:szCs w:val="24"/>
          <w:lang w:val="bg-BG"/>
        </w:rPr>
        <w:t>.</w:t>
      </w:r>
    </w:p>
    <w:p w14:paraId="2B6C65C6" w14:textId="6FD16C3A" w:rsidR="00FF1F76" w:rsidRPr="0060612F" w:rsidRDefault="00A9262A" w:rsidP="00EB36E9">
      <w:pPr>
        <w:ind w:firstLine="720"/>
        <w:jc w:val="both"/>
        <w:rPr>
          <w:color w:val="0000FF"/>
          <w:sz w:val="24"/>
          <w:szCs w:val="24"/>
          <w:lang w:val="bg-BG"/>
        </w:rPr>
      </w:pPr>
      <w:r w:rsidRPr="0060612F">
        <w:rPr>
          <w:sz w:val="24"/>
          <w:szCs w:val="24"/>
          <w:lang w:val="bg-BG"/>
        </w:rPr>
        <w:t xml:space="preserve">Интернет </w:t>
      </w:r>
      <w:r w:rsidR="00FF1F76" w:rsidRPr="0060612F">
        <w:rPr>
          <w:sz w:val="24"/>
          <w:szCs w:val="24"/>
          <w:lang w:val="bg-BG"/>
        </w:rPr>
        <w:t>адресът   н</w:t>
      </w:r>
      <w:r w:rsidRPr="0060612F">
        <w:rPr>
          <w:sz w:val="24"/>
          <w:szCs w:val="24"/>
          <w:lang w:val="bg-BG"/>
        </w:rPr>
        <w:t>а   модула   за   елек</w:t>
      </w:r>
      <w:r w:rsidR="00FF1F76" w:rsidRPr="0060612F">
        <w:rPr>
          <w:sz w:val="24"/>
          <w:szCs w:val="24"/>
          <w:lang w:val="bg-BG"/>
        </w:rPr>
        <w:t>трон</w:t>
      </w:r>
      <w:r w:rsidRPr="0060612F">
        <w:rPr>
          <w:sz w:val="24"/>
          <w:szCs w:val="24"/>
          <w:lang w:val="bg-BG"/>
        </w:rPr>
        <w:t xml:space="preserve">но   кандидатстване   на   ИСУН   2020   е: </w:t>
      </w:r>
      <w:r w:rsidR="001D016D">
        <w:rPr>
          <w:noProof/>
          <w:lang w:val="en-GB" w:eastAsia="en-GB"/>
        </w:rPr>
        <mc:AlternateContent>
          <mc:Choice Requires="wpg">
            <w:drawing>
              <wp:anchor distT="0" distB="0" distL="114300" distR="114300" simplePos="0" relativeHeight="251658240" behindDoc="1" locked="0" layoutInCell="1" allowOverlap="1" wp14:anchorId="7796D723" wp14:editId="51B38A67">
                <wp:simplePos x="0" y="0"/>
                <wp:positionH relativeFrom="page">
                  <wp:posOffset>806450</wp:posOffset>
                </wp:positionH>
                <wp:positionV relativeFrom="paragraph">
                  <wp:posOffset>158115</wp:posOffset>
                </wp:positionV>
                <wp:extent cx="5770880" cy="8890"/>
                <wp:effectExtent l="6350" t="4445" r="4445" b="5715"/>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8890"/>
                          <a:chOff x="1270" y="249"/>
                          <a:chExt cx="9088" cy="14"/>
                        </a:xfrm>
                      </wpg:grpSpPr>
                      <wps:wsp>
                        <wps:cNvPr id="4" name="Freeform 6"/>
                        <wps:cNvSpPr>
                          <a:spLocks/>
                        </wps:cNvSpPr>
                        <wps:spPr bwMode="auto">
                          <a:xfrm>
                            <a:off x="1277" y="256"/>
                            <a:ext cx="3200" cy="0"/>
                          </a:xfrm>
                          <a:custGeom>
                            <a:avLst/>
                            <a:gdLst>
                              <a:gd name="T0" fmla="+- 0 1277 1277"/>
                              <a:gd name="T1" fmla="*/ T0 w 3200"/>
                              <a:gd name="T2" fmla="+- 0 4477 1277"/>
                              <a:gd name="T3" fmla="*/ T2 w 3200"/>
                            </a:gdLst>
                            <a:ahLst/>
                            <a:cxnLst>
                              <a:cxn ang="0">
                                <a:pos x="T1" y="0"/>
                              </a:cxn>
                              <a:cxn ang="0">
                                <a:pos x="T3" y="0"/>
                              </a:cxn>
                            </a:cxnLst>
                            <a:rect l="0" t="0" r="r" b="b"/>
                            <a:pathLst>
                              <a:path w="3200">
                                <a:moveTo>
                                  <a:pt x="0" y="0"/>
                                </a:moveTo>
                                <a:lnTo>
                                  <a:pt x="3200" y="0"/>
                                </a:lnTo>
                              </a:path>
                            </a:pathLst>
                          </a:custGeom>
                          <a:noFill/>
                          <a:ln w="8891">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5"/>
                        <wps:cNvSpPr>
                          <a:spLocks/>
                        </wps:cNvSpPr>
                        <wps:spPr bwMode="auto">
                          <a:xfrm>
                            <a:off x="4477" y="256"/>
                            <a:ext cx="5874" cy="0"/>
                          </a:xfrm>
                          <a:custGeom>
                            <a:avLst/>
                            <a:gdLst>
                              <a:gd name="T0" fmla="+- 0 4477 4477"/>
                              <a:gd name="T1" fmla="*/ T0 w 5874"/>
                              <a:gd name="T2" fmla="+- 0 10351 4477"/>
                              <a:gd name="T3" fmla="*/ T2 w 5874"/>
                            </a:gdLst>
                            <a:ahLst/>
                            <a:cxnLst>
                              <a:cxn ang="0">
                                <a:pos x="T1" y="0"/>
                              </a:cxn>
                              <a:cxn ang="0">
                                <a:pos x="T3" y="0"/>
                              </a:cxn>
                            </a:cxnLst>
                            <a:rect l="0" t="0" r="r" b="b"/>
                            <a:pathLst>
                              <a:path w="5874">
                                <a:moveTo>
                                  <a:pt x="0" y="0"/>
                                </a:moveTo>
                                <a:lnTo>
                                  <a:pt x="5874" y="0"/>
                                </a:lnTo>
                              </a:path>
                            </a:pathLst>
                          </a:custGeom>
                          <a:noFill/>
                          <a:ln w="889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ECF13" id="Group 4" o:spid="_x0000_s1026" style="position:absolute;margin-left:63.5pt;margin-top:12.45pt;width:454.4pt;height:.7pt;z-index:-251658240;mso-position-horizontal-relative:page" coordorigin="1270,249" coordsize="908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">
                <v:shape id="Freeform 6" o:spid="_x0000_s1027" style="position:absolute;left:1277;top:256;width:3200;height:0;visibility:visible;mso-wrap-style:square;v-text-anchor:top" coordsize="3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" path="m,l3200,e" filled="f" strokecolor="blue" strokeweight=".24697mm">
                  <v:path arrowok="t" o:connecttype="custom" o:connectlocs="0,0;3200,0" o:connectangles="0,0"/>
                </v:shape>
                <v:shape id="Freeform 5" o:spid="_x0000_s1028" style="position:absolute;left:4477;top:256;width:5874;height:0;visibility:visible;mso-wrap-style:square;v-text-anchor:top" coordsize="5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" path="m,l5874,e" filled="f" strokeweight=".24697mm">
                  <v:path arrowok="t" o:connecttype="custom" o:connectlocs="0,0;5874,0" o:connectangles="0,0"/>
                </v:shape>
                <w10:wrap anchorx="page"/>
              </v:group>
            </w:pict>
          </mc:Fallback>
        </mc:AlternateContent>
      </w:r>
      <w:r w:rsidR="00FF7377" w:rsidRPr="0060612F">
        <w:rPr>
          <w:lang w:val="bg-BG"/>
        </w:rPr>
        <w:fldChar w:fldCharType="begin"/>
      </w:r>
      <w:r w:rsidR="00FF7377" w:rsidRPr="0060612F">
        <w:rPr>
          <w:lang w:val="bg-BG"/>
        </w:rPr>
        <w:instrText xml:space="preserve"> HYPERLINK "http://eumis2020.government.bg/" \h </w:instrText>
      </w:r>
      <w:r w:rsidR="00FF7377" w:rsidRPr="0060612F">
        <w:rPr>
          <w:lang w:val="bg-BG"/>
        </w:rPr>
        <w:fldChar w:fldCharType="separate"/>
      </w:r>
      <w:r w:rsidRPr="0060612F">
        <w:rPr>
          <w:color w:val="0000FF"/>
          <w:sz w:val="24"/>
          <w:szCs w:val="24"/>
          <w:lang w:val="bg-BG"/>
        </w:rPr>
        <w:t xml:space="preserve">http://eumis2020.government.bg/  </w:t>
      </w:r>
      <w:r w:rsidR="00FF1F76" w:rsidRPr="0060612F">
        <w:rPr>
          <w:color w:val="0000FF"/>
          <w:sz w:val="24"/>
          <w:szCs w:val="24"/>
          <w:lang w:val="bg-BG"/>
        </w:rPr>
        <w:t xml:space="preserve">                      </w:t>
      </w:r>
    </w:p>
    <w:p w14:paraId="78891400" w14:textId="77777777" w:rsidR="00096E4E" w:rsidRPr="00FF1F76" w:rsidRDefault="00A9262A" w:rsidP="00FF1F76">
      <w:pPr>
        <w:ind w:firstLine="720"/>
        <w:jc w:val="both"/>
        <w:rPr>
          <w:sz w:val="24"/>
          <w:szCs w:val="24"/>
          <w:lang w:val="bg-BG"/>
        </w:rPr>
      </w:pPr>
      <w:r w:rsidRPr="0060612F">
        <w:rPr>
          <w:color w:val="000000"/>
          <w:sz w:val="24"/>
          <w:szCs w:val="24"/>
          <w:lang w:val="bg-BG"/>
        </w:rPr>
        <w:t>За оптимална  работа  със  системата  е  препоръчително</w:t>
      </w:r>
      <w:r w:rsidR="00FF7377" w:rsidRPr="0060612F">
        <w:rPr>
          <w:color w:val="000000"/>
          <w:sz w:val="24"/>
          <w:szCs w:val="24"/>
          <w:lang w:val="bg-BG"/>
        </w:rPr>
        <w:fldChar w:fldCharType="end"/>
      </w:r>
      <w:r w:rsidR="00FF1F76" w:rsidRPr="00FF1F76">
        <w:rPr>
          <w:color w:val="000000"/>
          <w:sz w:val="24"/>
          <w:szCs w:val="24"/>
          <w:lang w:val="bg-BG"/>
        </w:rPr>
        <w:t xml:space="preserve"> </w:t>
      </w:r>
      <w:r w:rsidRPr="00FF1F76">
        <w:rPr>
          <w:position w:val="-1"/>
          <w:sz w:val="24"/>
          <w:szCs w:val="24"/>
          <w:lang w:val="bg-BG"/>
        </w:rPr>
        <w:t>да  използвате  п</w:t>
      </w:r>
      <w:r w:rsidR="00FF1F76" w:rsidRPr="00FF1F76">
        <w:rPr>
          <w:position w:val="-1"/>
          <w:sz w:val="24"/>
          <w:szCs w:val="24"/>
          <w:lang w:val="bg-BG"/>
        </w:rPr>
        <w:t>оследн</w:t>
      </w:r>
      <w:r w:rsidRPr="00FF1F76">
        <w:rPr>
          <w:position w:val="-1"/>
          <w:sz w:val="24"/>
          <w:szCs w:val="24"/>
          <w:lang w:val="bg-BG"/>
        </w:rPr>
        <w:t>ата  версия  на  бра</w:t>
      </w:r>
      <w:r w:rsidR="00FF1F76" w:rsidRPr="00FF1F76">
        <w:rPr>
          <w:position w:val="-1"/>
          <w:sz w:val="24"/>
          <w:szCs w:val="24"/>
          <w:lang w:val="bg-BG"/>
        </w:rPr>
        <w:t>уз</w:t>
      </w:r>
      <w:r w:rsidRPr="00FF1F76">
        <w:rPr>
          <w:position w:val="-1"/>
          <w:sz w:val="24"/>
          <w:szCs w:val="24"/>
          <w:lang w:val="bg-BG"/>
        </w:rPr>
        <w:t xml:space="preserve">ъра   </w:t>
      </w:r>
      <w:proofErr w:type="spellStart"/>
      <w:r w:rsidRPr="00FF1F76">
        <w:rPr>
          <w:position w:val="-1"/>
          <w:sz w:val="24"/>
          <w:szCs w:val="24"/>
          <w:lang w:val="bg-BG"/>
        </w:rPr>
        <w:t>Google</w:t>
      </w:r>
      <w:proofErr w:type="spellEnd"/>
      <w:r w:rsidRPr="00FF1F76">
        <w:rPr>
          <w:position w:val="-1"/>
          <w:sz w:val="24"/>
          <w:szCs w:val="24"/>
          <w:lang w:val="bg-BG"/>
        </w:rPr>
        <w:t xml:space="preserve"> </w:t>
      </w:r>
      <w:proofErr w:type="spellStart"/>
      <w:r w:rsidRPr="00FF1F76">
        <w:rPr>
          <w:position w:val="-1"/>
          <w:sz w:val="24"/>
          <w:szCs w:val="24"/>
          <w:lang w:val="bg-BG"/>
        </w:rPr>
        <w:t>Chrome</w:t>
      </w:r>
      <w:proofErr w:type="spellEnd"/>
      <w:r w:rsidRPr="00FF1F76">
        <w:rPr>
          <w:position w:val="-1"/>
          <w:sz w:val="24"/>
          <w:szCs w:val="24"/>
          <w:lang w:val="bg-BG"/>
        </w:rPr>
        <w:t>.</w:t>
      </w:r>
    </w:p>
    <w:p w14:paraId="3DD1313F" w14:textId="77777777" w:rsidR="00096E4E" w:rsidRPr="00FF1F76" w:rsidRDefault="00096E4E">
      <w:pPr>
        <w:spacing w:before="8" w:line="120" w:lineRule="exact"/>
        <w:rPr>
          <w:sz w:val="12"/>
          <w:szCs w:val="12"/>
          <w:lang w:val="bg-BG"/>
        </w:rPr>
      </w:pPr>
    </w:p>
    <w:p w14:paraId="4989C119" w14:textId="7D7713D0" w:rsidR="00096E4E" w:rsidRPr="00FF1F76" w:rsidRDefault="00A9262A" w:rsidP="00FF1F76">
      <w:pPr>
        <w:spacing w:before="29"/>
        <w:ind w:firstLine="720"/>
        <w:jc w:val="both"/>
        <w:rPr>
          <w:sz w:val="24"/>
          <w:szCs w:val="24"/>
          <w:lang w:val="bg-BG"/>
        </w:rPr>
      </w:pPr>
      <w:r w:rsidRPr="00FF1F76">
        <w:rPr>
          <w:sz w:val="24"/>
          <w:szCs w:val="24"/>
          <w:lang w:val="bg-BG"/>
        </w:rPr>
        <w:t xml:space="preserve">Следва    да    имате    предвид, че    по    настоящата    процедура    </w:t>
      </w:r>
      <w:r w:rsidR="00FF1F76" w:rsidRPr="00FF1F76">
        <w:rPr>
          <w:b/>
          <w:sz w:val="24"/>
          <w:szCs w:val="24"/>
          <w:u w:val="thick" w:color="000000"/>
          <w:lang w:val="bg-BG"/>
        </w:rPr>
        <w:t xml:space="preserve"> п</w:t>
      </w:r>
      <w:r w:rsidRPr="00FF1F76">
        <w:rPr>
          <w:b/>
          <w:sz w:val="24"/>
          <w:szCs w:val="24"/>
          <w:u w:val="thick" w:color="000000"/>
          <w:lang w:val="bg-BG"/>
        </w:rPr>
        <w:t>роек</w:t>
      </w:r>
      <w:r w:rsidR="00FF1F76" w:rsidRPr="00FF1F76">
        <w:rPr>
          <w:b/>
          <w:sz w:val="24"/>
          <w:szCs w:val="24"/>
          <w:u w:val="thick" w:color="000000"/>
          <w:lang w:val="bg-BG"/>
        </w:rPr>
        <w:t>тн</w:t>
      </w:r>
      <w:r w:rsidRPr="00FF1F76">
        <w:rPr>
          <w:b/>
          <w:sz w:val="24"/>
          <w:szCs w:val="24"/>
          <w:u w:val="thick" w:color="000000"/>
          <w:lang w:val="bg-BG"/>
        </w:rPr>
        <w:t>ото пред</w:t>
      </w:r>
      <w:r w:rsidR="00FF1F76" w:rsidRPr="00FF1F76">
        <w:rPr>
          <w:b/>
          <w:sz w:val="24"/>
          <w:szCs w:val="24"/>
          <w:u w:val="thick" w:color="000000"/>
          <w:lang w:val="bg-BG"/>
        </w:rPr>
        <w:t>ложен</w:t>
      </w:r>
      <w:r w:rsidRPr="00FF1F76">
        <w:rPr>
          <w:b/>
          <w:sz w:val="24"/>
          <w:szCs w:val="24"/>
          <w:u w:val="thick" w:color="000000"/>
          <w:lang w:val="bg-BG"/>
        </w:rPr>
        <w:t>ие   мо</w:t>
      </w:r>
      <w:r w:rsidR="00FF1F76" w:rsidRPr="00FF1F76">
        <w:rPr>
          <w:b/>
          <w:sz w:val="24"/>
          <w:szCs w:val="24"/>
          <w:u w:val="thick" w:color="000000"/>
          <w:lang w:val="bg-BG"/>
        </w:rPr>
        <w:t>же   д</w:t>
      </w:r>
      <w:r w:rsidRPr="00FF1F76">
        <w:rPr>
          <w:b/>
          <w:sz w:val="24"/>
          <w:szCs w:val="24"/>
          <w:u w:val="thick" w:color="000000"/>
          <w:lang w:val="bg-BG"/>
        </w:rPr>
        <w:t>а   бъде   подадено   единствено   с   К</w:t>
      </w:r>
      <w:r w:rsidR="00FF1F76" w:rsidRPr="00FF1F76">
        <w:rPr>
          <w:b/>
          <w:sz w:val="24"/>
          <w:szCs w:val="24"/>
          <w:u w:val="thick" w:color="000000"/>
          <w:lang w:val="bg-BG"/>
        </w:rPr>
        <w:t>валифиц</w:t>
      </w:r>
      <w:r w:rsidRPr="00FF1F76">
        <w:rPr>
          <w:b/>
          <w:sz w:val="24"/>
          <w:szCs w:val="24"/>
          <w:u w:val="thick" w:color="000000"/>
          <w:lang w:val="bg-BG"/>
        </w:rPr>
        <w:t>ир</w:t>
      </w:r>
      <w:r w:rsidR="00FF1F76" w:rsidRPr="00FF1F76">
        <w:rPr>
          <w:b/>
          <w:sz w:val="24"/>
          <w:szCs w:val="24"/>
          <w:u w:val="thick" w:color="000000"/>
          <w:lang w:val="bg-BG"/>
        </w:rPr>
        <w:t>ан   електронен</w:t>
      </w:r>
      <w:r w:rsidRPr="00FF1F76">
        <w:rPr>
          <w:b/>
          <w:sz w:val="24"/>
          <w:szCs w:val="24"/>
          <w:u w:val="thick" w:color="000000"/>
          <w:lang w:val="bg-BG"/>
        </w:rPr>
        <w:t xml:space="preserve"> подпи</w:t>
      </w:r>
      <w:r w:rsidR="00FF1F76" w:rsidRPr="00FF1F76">
        <w:rPr>
          <w:b/>
          <w:sz w:val="24"/>
          <w:szCs w:val="24"/>
          <w:u w:val="thick" w:color="000000"/>
          <w:lang w:val="bg-BG"/>
        </w:rPr>
        <w:t>с  (КЕ</w:t>
      </w:r>
      <w:r w:rsidRPr="00FF1F76">
        <w:rPr>
          <w:b/>
          <w:sz w:val="24"/>
          <w:szCs w:val="24"/>
          <w:u w:val="thick" w:color="000000"/>
          <w:lang w:val="bg-BG"/>
        </w:rPr>
        <w:t>П)  от  к</w:t>
      </w:r>
      <w:r w:rsidR="00FF1F76" w:rsidRPr="00FF1F76">
        <w:rPr>
          <w:b/>
          <w:sz w:val="24"/>
          <w:szCs w:val="24"/>
          <w:u w:val="thick" w:color="000000"/>
          <w:lang w:val="bg-BG"/>
        </w:rPr>
        <w:t>андидат</w:t>
      </w:r>
      <w:r w:rsidRPr="00FF1F76">
        <w:rPr>
          <w:b/>
          <w:sz w:val="24"/>
          <w:szCs w:val="24"/>
          <w:u w:val="thick" w:color="000000"/>
          <w:lang w:val="bg-BG"/>
        </w:rPr>
        <w:t>а  (к</w:t>
      </w:r>
      <w:r w:rsidR="00FF1F76" w:rsidRPr="00FF1F76">
        <w:rPr>
          <w:b/>
          <w:sz w:val="24"/>
          <w:szCs w:val="24"/>
          <w:u w:val="thick" w:color="000000"/>
          <w:lang w:val="bg-BG"/>
        </w:rPr>
        <w:t>онкретния  бенефициен</w:t>
      </w:r>
      <w:r w:rsidRPr="00FF1F76">
        <w:rPr>
          <w:b/>
          <w:sz w:val="24"/>
          <w:szCs w:val="24"/>
          <w:u w:val="thick" w:color="000000"/>
          <w:lang w:val="bg-BG"/>
        </w:rPr>
        <w:t>т),  който  е  регист</w:t>
      </w:r>
      <w:r w:rsidR="00FF1F76" w:rsidRPr="00FF1F76">
        <w:rPr>
          <w:b/>
          <w:sz w:val="24"/>
          <w:szCs w:val="24"/>
          <w:u w:val="thick" w:color="000000"/>
          <w:lang w:val="bg-BG"/>
        </w:rPr>
        <w:t>риран  кат</w:t>
      </w:r>
      <w:r w:rsidRPr="00FF1F76">
        <w:rPr>
          <w:b/>
          <w:sz w:val="24"/>
          <w:szCs w:val="24"/>
          <w:u w:val="thick" w:color="000000"/>
          <w:lang w:val="bg-BG"/>
        </w:rPr>
        <w:t>о</w:t>
      </w:r>
      <w:r w:rsidR="00FF1F76" w:rsidRPr="00FF1F76">
        <w:rPr>
          <w:b/>
          <w:sz w:val="24"/>
          <w:szCs w:val="24"/>
          <w:u w:val="thick" w:color="000000"/>
          <w:lang w:val="bg-BG"/>
        </w:rPr>
        <w:t xml:space="preserve"> </w:t>
      </w:r>
      <w:r w:rsidRPr="00FF1F76">
        <w:rPr>
          <w:b/>
          <w:position w:val="-1"/>
          <w:sz w:val="24"/>
          <w:szCs w:val="24"/>
          <w:u w:val="thick" w:color="000000"/>
          <w:lang w:val="bg-BG"/>
        </w:rPr>
        <w:t>потреби</w:t>
      </w:r>
      <w:r w:rsidR="00FF1F76" w:rsidRPr="00FF1F76">
        <w:rPr>
          <w:b/>
          <w:position w:val="-1"/>
          <w:sz w:val="24"/>
          <w:szCs w:val="24"/>
          <w:u w:val="thick" w:color="000000"/>
          <w:lang w:val="bg-BG"/>
        </w:rPr>
        <w:t>т</w:t>
      </w:r>
      <w:r w:rsidRPr="00FF1F76">
        <w:rPr>
          <w:b/>
          <w:position w:val="-1"/>
          <w:sz w:val="24"/>
          <w:szCs w:val="24"/>
          <w:u w:val="thick" w:color="000000"/>
          <w:lang w:val="bg-BG"/>
        </w:rPr>
        <w:t xml:space="preserve">ел  в системата  ИСУН  2020. </w:t>
      </w:r>
    </w:p>
    <w:p w14:paraId="44C1B133" w14:textId="77777777" w:rsidR="00096E4E" w:rsidRPr="00FF1F76" w:rsidRDefault="00096E4E" w:rsidP="00FF1F76">
      <w:pPr>
        <w:spacing w:before="3" w:line="120" w:lineRule="exact"/>
        <w:jc w:val="both"/>
        <w:rPr>
          <w:sz w:val="12"/>
          <w:szCs w:val="12"/>
          <w:lang w:val="bg-BG"/>
        </w:rPr>
      </w:pPr>
    </w:p>
    <w:p w14:paraId="6496C81F" w14:textId="5C400A12" w:rsidR="000B72AE" w:rsidRDefault="00A9262A">
      <w:pPr>
        <w:spacing w:before="29" w:line="359" w:lineRule="auto"/>
        <w:ind w:left="117" w:right="72" w:firstLine="708"/>
        <w:jc w:val="both"/>
        <w:rPr>
          <w:sz w:val="24"/>
          <w:szCs w:val="24"/>
          <w:lang w:val="bg-BG"/>
        </w:rPr>
      </w:pPr>
      <w:r w:rsidRPr="00FF1F76">
        <w:rPr>
          <w:sz w:val="24"/>
          <w:szCs w:val="24"/>
          <w:lang w:val="bg-BG"/>
        </w:rPr>
        <w:t xml:space="preserve">Моля  обърнете  внимание,  че  проектното  предложение  се  подава от  профил  на кандидата  (конкретния   бенефициент),   през   който   впоследствие   ще   се   извършва електронната   комуникация   с   Управляващия   орган   по </w:t>
      </w:r>
      <w:r w:rsidR="00FF1F76" w:rsidRPr="00FF1F76">
        <w:rPr>
          <w:sz w:val="24"/>
          <w:szCs w:val="24"/>
          <w:lang w:val="bg-BG"/>
        </w:rPr>
        <w:t xml:space="preserve">  време   на   етап   „Оценка  </w:t>
      </w:r>
      <w:r w:rsidRPr="00FF1F76">
        <w:rPr>
          <w:sz w:val="24"/>
          <w:szCs w:val="24"/>
          <w:lang w:val="bg-BG"/>
        </w:rPr>
        <w:t>на проектно предложение“.</w:t>
      </w:r>
      <w:r w:rsidR="000E2A7A">
        <w:rPr>
          <w:sz w:val="24"/>
          <w:szCs w:val="24"/>
          <w:lang w:val="bg-BG"/>
        </w:rPr>
        <w:t xml:space="preserve"> </w:t>
      </w:r>
      <w:r w:rsidR="000E2A7A" w:rsidRPr="000E2A7A">
        <w:rPr>
          <w:sz w:val="24"/>
          <w:szCs w:val="24"/>
          <w:lang w:val="bg-BG"/>
        </w:rPr>
        <w:t xml:space="preserve">Необходимо е през цялото време на оценителния процес кандидатът </w:t>
      </w:r>
      <w:r w:rsidR="000E2A7A">
        <w:rPr>
          <w:sz w:val="24"/>
          <w:szCs w:val="24"/>
          <w:lang w:val="bg-BG"/>
        </w:rPr>
        <w:t xml:space="preserve">да </w:t>
      </w:r>
      <w:r w:rsidR="000E2A7A" w:rsidRPr="000E2A7A">
        <w:rPr>
          <w:sz w:val="24"/>
          <w:szCs w:val="24"/>
          <w:lang w:val="bg-BG"/>
        </w:rPr>
        <w:t xml:space="preserve">има достъп до този имейл адрес, като на него </w:t>
      </w:r>
      <w:r w:rsidR="000E2A7A">
        <w:rPr>
          <w:sz w:val="24"/>
          <w:szCs w:val="24"/>
          <w:lang w:val="bg-BG"/>
        </w:rPr>
        <w:t xml:space="preserve">ще </w:t>
      </w:r>
      <w:r w:rsidR="000E2A7A" w:rsidRPr="000E2A7A">
        <w:rPr>
          <w:sz w:val="24"/>
          <w:szCs w:val="24"/>
          <w:lang w:val="bg-BG"/>
        </w:rPr>
        <w:t>се получават известия за всички системни съобщения – както за смяна на пароли при необходимост, така и известия за постъпил въпрос по време на оценката. Промяната на имейл адреса след подаване на проектното предложение е невъзможна и в случай че има такава, е необходимо да бъде извършена нова регистрация в системата.</w:t>
      </w:r>
    </w:p>
    <w:p w14:paraId="375C33D1" w14:textId="77777777" w:rsidR="000E2A7A" w:rsidRPr="00FF1F76" w:rsidRDefault="000E2A7A">
      <w:pPr>
        <w:spacing w:before="29" w:line="359" w:lineRule="auto"/>
        <w:ind w:left="117" w:right="72" w:firstLine="708"/>
        <w:jc w:val="both"/>
        <w:rPr>
          <w:sz w:val="24"/>
          <w:szCs w:val="24"/>
          <w:lang w:val="bg-BG"/>
        </w:rPr>
        <w:sectPr w:rsidR="000E2A7A" w:rsidRPr="00FF1F76">
          <w:headerReference w:type="default" r:id="rId19"/>
          <w:footerReference w:type="default" r:id="rId20"/>
          <w:pgSz w:w="11920" w:h="16840"/>
          <w:pgMar w:top="1560" w:right="1440" w:bottom="280" w:left="1160" w:header="0" w:footer="1035" w:gutter="0"/>
          <w:pgNumType w:start="3"/>
          <w:cols w:space="720"/>
        </w:sectPr>
      </w:pPr>
    </w:p>
    <w:p w14:paraId="07883963" w14:textId="77777777" w:rsidR="00096E4E" w:rsidRPr="00FF1F76" w:rsidRDefault="00096E4E">
      <w:pPr>
        <w:spacing w:before="9" w:line="160" w:lineRule="exact"/>
        <w:rPr>
          <w:sz w:val="16"/>
          <w:szCs w:val="16"/>
          <w:lang w:val="bg-BG"/>
        </w:rPr>
      </w:pPr>
    </w:p>
    <w:p w14:paraId="100E4291" w14:textId="77777777" w:rsidR="00096E4E" w:rsidRPr="00FF1F76" w:rsidRDefault="00A9262A">
      <w:pPr>
        <w:spacing w:line="360" w:lineRule="auto"/>
        <w:ind w:left="117" w:right="75" w:firstLine="708"/>
        <w:jc w:val="both"/>
        <w:rPr>
          <w:sz w:val="24"/>
          <w:szCs w:val="24"/>
          <w:lang w:val="bg-BG"/>
        </w:rPr>
      </w:pPr>
      <w:r w:rsidRPr="00FF1F76">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0E1C5F9D" w14:textId="4954CBCC" w:rsidR="00096E4E" w:rsidRPr="00FF1F76" w:rsidRDefault="00A9262A">
      <w:pPr>
        <w:spacing w:before="3" w:line="360" w:lineRule="auto"/>
        <w:ind w:left="117" w:right="73" w:firstLine="708"/>
        <w:jc w:val="both"/>
        <w:rPr>
          <w:sz w:val="24"/>
          <w:szCs w:val="24"/>
          <w:lang w:val="bg-BG"/>
        </w:rPr>
      </w:pPr>
      <w:r w:rsidRPr="00FF1F76">
        <w:rPr>
          <w:sz w:val="24"/>
          <w:szCs w:val="24"/>
          <w:lang w:val="bg-BG"/>
        </w:rPr>
        <w:t xml:space="preserve">След като кандидатът  (конкретният бенефициент)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w:t>
      </w:r>
      <w:r w:rsidR="00E002F1">
        <w:rPr>
          <w:sz w:val="24"/>
          <w:szCs w:val="24"/>
          <w:lang w:val="bg-BG"/>
        </w:rPr>
        <w:t>процедура</w:t>
      </w:r>
      <w:r w:rsidRPr="00FF1F76">
        <w:rPr>
          <w:sz w:val="24"/>
          <w:szCs w:val="24"/>
          <w:lang w:val="bg-BG"/>
        </w:rPr>
        <w:t xml:space="preserve"> </w:t>
      </w:r>
      <w:r w:rsidR="00E002F1" w:rsidRPr="000B72AE">
        <w:rPr>
          <w:sz w:val="24"/>
          <w:szCs w:val="24"/>
          <w:lang w:val="bg-BG"/>
        </w:rPr>
        <w:t>BG05M2OP001-3.018</w:t>
      </w:r>
      <w:r w:rsidRPr="00FF1F76">
        <w:rPr>
          <w:sz w:val="24"/>
          <w:szCs w:val="24"/>
          <w:lang w:val="bg-BG"/>
        </w:rPr>
        <w:t xml:space="preserve"> „</w:t>
      </w:r>
      <w:r w:rsidR="00490CD3" w:rsidRPr="00490CD3">
        <w:rPr>
          <w:sz w:val="24"/>
          <w:szCs w:val="24"/>
          <w:lang w:val="bg-BG"/>
        </w:rPr>
        <w:t xml:space="preserve">Подкрепа за </w:t>
      </w:r>
      <w:r w:rsidR="00CE4673">
        <w:rPr>
          <w:sz w:val="24"/>
          <w:szCs w:val="24"/>
          <w:lang w:val="bg-BG"/>
        </w:rPr>
        <w:t>приобщаващо образование</w:t>
      </w:r>
      <w:r w:rsidR="00EB36E9">
        <w:rPr>
          <w:sz w:val="24"/>
          <w:szCs w:val="24"/>
          <w:lang w:val="bg-BG"/>
        </w:rPr>
        <w:t>”</w:t>
      </w:r>
      <w:r w:rsidRPr="00FF1F76">
        <w:rPr>
          <w:sz w:val="24"/>
          <w:szCs w:val="24"/>
          <w:lang w:val="bg-BG"/>
        </w:rPr>
        <w:t xml:space="preserve">. На екрана се визуализират основната цел на процедурата,  Насоки  за  кандидатстване,  документи  за  попълване,  </w:t>
      </w:r>
      <w:r w:rsidR="00764EA0">
        <w:rPr>
          <w:sz w:val="24"/>
          <w:szCs w:val="24"/>
          <w:lang w:val="bg-BG"/>
        </w:rPr>
        <w:t>д</w:t>
      </w:r>
      <w:r w:rsidRPr="00FF1F76">
        <w:rPr>
          <w:sz w:val="24"/>
          <w:szCs w:val="24"/>
          <w:lang w:val="bg-BG"/>
        </w:rPr>
        <w:t>окументи за информация по процедурата, както и въпросите и отговорите по процедурата, с които</w:t>
      </w:r>
      <w:r w:rsidR="00CE1D22">
        <w:rPr>
          <w:sz w:val="24"/>
          <w:szCs w:val="24"/>
          <w:lang w:val="bg-BG"/>
        </w:rPr>
        <w:t xml:space="preserve"> кандидатът</w:t>
      </w:r>
      <w:r w:rsidRPr="00FF1F76">
        <w:rPr>
          <w:sz w:val="24"/>
          <w:szCs w:val="24"/>
          <w:lang w:val="bg-BG"/>
        </w:rPr>
        <w:t xml:space="preserve"> следва да се запознае преди да започне разработването на своето проектно предложение.</w:t>
      </w:r>
    </w:p>
    <w:p w14:paraId="718CC095" w14:textId="77777777" w:rsidR="00096E4E" w:rsidRPr="00FF1F76" w:rsidRDefault="00A9262A" w:rsidP="00EB36E9">
      <w:pPr>
        <w:spacing w:before="6"/>
        <w:ind w:left="825"/>
        <w:jc w:val="both"/>
        <w:rPr>
          <w:sz w:val="24"/>
          <w:szCs w:val="24"/>
          <w:lang w:val="bg-BG"/>
        </w:rPr>
      </w:pPr>
      <w:r w:rsidRPr="00FF1F76">
        <w:rPr>
          <w:sz w:val="24"/>
          <w:szCs w:val="24"/>
          <w:lang w:val="bg-BG"/>
        </w:rPr>
        <w:t>За  достъп  до  формуляра  за  кандидатстване  по  процедурата,  натиснете  полето</w:t>
      </w:r>
    </w:p>
    <w:p w14:paraId="3FC4F6F6" w14:textId="77777777" w:rsidR="00096E4E" w:rsidRPr="00FF1F76" w:rsidRDefault="00096E4E" w:rsidP="00EB36E9">
      <w:pPr>
        <w:spacing w:before="7" w:line="120" w:lineRule="exact"/>
        <w:jc w:val="both"/>
        <w:rPr>
          <w:sz w:val="13"/>
          <w:szCs w:val="13"/>
          <w:lang w:val="bg-BG"/>
        </w:rPr>
      </w:pPr>
    </w:p>
    <w:p w14:paraId="02430553" w14:textId="77777777" w:rsidR="00096E4E" w:rsidRPr="00FF1F76" w:rsidRDefault="00A9262A" w:rsidP="00EB36E9">
      <w:pPr>
        <w:ind w:left="117"/>
        <w:jc w:val="both"/>
        <w:rPr>
          <w:sz w:val="24"/>
          <w:szCs w:val="24"/>
          <w:lang w:val="bg-BG"/>
        </w:rPr>
      </w:pPr>
      <w:r w:rsidRPr="00FF1F76">
        <w:rPr>
          <w:sz w:val="24"/>
          <w:szCs w:val="24"/>
          <w:lang w:val="bg-BG"/>
        </w:rPr>
        <w:t>„Ново проектно предложение“, което се намира в долната лява част на екрана.</w:t>
      </w:r>
    </w:p>
    <w:p w14:paraId="602FFF57" w14:textId="77777777" w:rsidR="00096E4E" w:rsidRPr="00FF1F76" w:rsidRDefault="00096E4E" w:rsidP="00EB36E9">
      <w:pPr>
        <w:spacing w:before="9" w:line="120" w:lineRule="exact"/>
        <w:jc w:val="both"/>
        <w:rPr>
          <w:sz w:val="13"/>
          <w:szCs w:val="13"/>
          <w:lang w:val="bg-BG"/>
        </w:rPr>
      </w:pPr>
    </w:p>
    <w:p w14:paraId="2C63A3AC" w14:textId="1E6DB845" w:rsidR="00096E4E" w:rsidRPr="00FF1F76" w:rsidRDefault="00A9262A" w:rsidP="009A4104">
      <w:pPr>
        <w:spacing w:line="359" w:lineRule="auto"/>
        <w:ind w:left="117" w:right="80" w:firstLine="708"/>
        <w:jc w:val="both"/>
        <w:rPr>
          <w:sz w:val="24"/>
          <w:szCs w:val="24"/>
          <w:lang w:val="bg-BG"/>
        </w:rPr>
      </w:pPr>
      <w:r w:rsidRPr="00FF1F76">
        <w:rPr>
          <w:sz w:val="24"/>
          <w:szCs w:val="24"/>
          <w:lang w:val="bg-BG"/>
        </w:rPr>
        <w:t>На   екрана   се   визуализира   уеб   базирания</w:t>
      </w:r>
      <w:r w:rsidR="00E002F1">
        <w:rPr>
          <w:sz w:val="24"/>
          <w:szCs w:val="24"/>
          <w:lang w:val="bg-BG"/>
        </w:rPr>
        <w:t>т</w:t>
      </w:r>
      <w:r w:rsidRPr="00FF1F76">
        <w:rPr>
          <w:sz w:val="24"/>
          <w:szCs w:val="24"/>
          <w:lang w:val="bg-BG"/>
        </w:rPr>
        <w:t xml:space="preserve">   Формуляр   за   </w:t>
      </w:r>
      <w:r w:rsidR="00EB36E9">
        <w:rPr>
          <w:sz w:val="24"/>
          <w:szCs w:val="24"/>
          <w:lang w:val="bg-BG"/>
        </w:rPr>
        <w:t>кандидатстване   по процедура „</w:t>
      </w:r>
      <w:r w:rsidR="004D60C4" w:rsidRPr="004D60C4">
        <w:rPr>
          <w:sz w:val="24"/>
          <w:szCs w:val="24"/>
          <w:lang w:val="bg-BG"/>
        </w:rPr>
        <w:t xml:space="preserve">Подкрепа </w:t>
      </w:r>
      <w:r w:rsidR="00F3150A">
        <w:rPr>
          <w:sz w:val="24"/>
          <w:szCs w:val="24"/>
          <w:lang w:val="bg-BG"/>
        </w:rPr>
        <w:t>за приобщ</w:t>
      </w:r>
      <w:r w:rsidR="00CE4673">
        <w:rPr>
          <w:sz w:val="24"/>
          <w:szCs w:val="24"/>
          <w:lang w:val="bg-BG"/>
        </w:rPr>
        <w:t>аващо образование</w:t>
      </w:r>
      <w:r w:rsidRPr="00FF1F76">
        <w:rPr>
          <w:sz w:val="24"/>
          <w:szCs w:val="24"/>
          <w:lang w:val="bg-BG"/>
        </w:rPr>
        <w:t>”</w:t>
      </w:r>
      <w:r w:rsidR="00E002F1">
        <w:rPr>
          <w:sz w:val="24"/>
          <w:szCs w:val="24"/>
          <w:lang w:val="bg-BG"/>
        </w:rPr>
        <w:t>,</w:t>
      </w:r>
      <w:r w:rsidRPr="00FF1F76">
        <w:rPr>
          <w:sz w:val="24"/>
          <w:szCs w:val="24"/>
          <w:lang w:val="bg-BG"/>
        </w:rPr>
        <w:t xml:space="preserve"> съдържащ </w:t>
      </w:r>
      <w:r w:rsidR="00930A31">
        <w:rPr>
          <w:sz w:val="24"/>
          <w:szCs w:val="24"/>
          <w:lang w:val="bg-BG"/>
        </w:rPr>
        <w:t>12</w:t>
      </w:r>
      <w:r w:rsidR="00930A31" w:rsidRPr="00FF1F76">
        <w:rPr>
          <w:sz w:val="24"/>
          <w:szCs w:val="24"/>
          <w:lang w:val="bg-BG"/>
        </w:rPr>
        <w:t xml:space="preserve"> </w:t>
      </w:r>
      <w:r w:rsidRPr="00FF1F76">
        <w:rPr>
          <w:sz w:val="24"/>
          <w:szCs w:val="24"/>
          <w:lang w:val="bg-BG"/>
        </w:rPr>
        <w:t>секции за попълване.</w:t>
      </w:r>
    </w:p>
    <w:p w14:paraId="058AB9A8" w14:textId="77777777" w:rsidR="00096E4E" w:rsidRPr="00FF1F76" w:rsidRDefault="00096E4E" w:rsidP="00EB36E9">
      <w:pPr>
        <w:spacing w:line="200" w:lineRule="exact"/>
        <w:jc w:val="both"/>
        <w:rPr>
          <w:lang w:val="bg-BG"/>
        </w:rPr>
      </w:pPr>
    </w:p>
    <w:p w14:paraId="61D11756" w14:textId="2CC2772E" w:rsidR="00096E4E" w:rsidRPr="00FF1F76" w:rsidRDefault="00240306" w:rsidP="00240306">
      <w:pPr>
        <w:spacing w:line="360" w:lineRule="auto"/>
        <w:ind w:left="117" w:right="74" w:firstLine="25"/>
        <w:jc w:val="both"/>
        <w:rPr>
          <w:sz w:val="24"/>
          <w:szCs w:val="24"/>
          <w:lang w:val="bg-BG"/>
        </w:rPr>
      </w:pPr>
      <w:r w:rsidRPr="00240306">
        <w:rPr>
          <w:b/>
          <w:color w:val="FF0000"/>
          <w:sz w:val="24"/>
          <w:szCs w:val="24"/>
          <w:lang w:val="bg-BG"/>
        </w:rPr>
        <w:t>ВАЖНО!</w:t>
      </w:r>
      <w:r>
        <w:rPr>
          <w:b/>
          <w:color w:val="FF0000"/>
          <w:sz w:val="24"/>
          <w:szCs w:val="24"/>
          <w:lang w:val="bg-BG"/>
        </w:rPr>
        <w:t xml:space="preserve"> </w:t>
      </w:r>
      <w:r w:rsidR="00A9262A" w:rsidRPr="00FF1F76">
        <w:rPr>
          <w:b/>
          <w:color w:val="FF0000"/>
          <w:sz w:val="24"/>
          <w:szCs w:val="24"/>
          <w:lang w:val="bg-BG"/>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1E635857" w14:textId="77777777" w:rsidR="00096E4E" w:rsidRPr="00FF1F76" w:rsidRDefault="00096E4E" w:rsidP="00EB36E9">
      <w:pPr>
        <w:spacing w:before="19" w:line="200" w:lineRule="exact"/>
        <w:jc w:val="both"/>
        <w:rPr>
          <w:lang w:val="bg-BG"/>
        </w:rPr>
      </w:pPr>
    </w:p>
    <w:p w14:paraId="6440C1E4" w14:textId="77777777" w:rsidR="00096E4E" w:rsidRPr="00FF1F76" w:rsidRDefault="00A9262A" w:rsidP="00EB36E9">
      <w:pPr>
        <w:spacing w:line="260" w:lineRule="exact"/>
        <w:ind w:left="117"/>
        <w:jc w:val="both"/>
        <w:rPr>
          <w:sz w:val="24"/>
          <w:szCs w:val="24"/>
          <w:lang w:val="bg-BG"/>
        </w:rPr>
      </w:pPr>
      <w:r w:rsidRPr="00FF1F76">
        <w:rPr>
          <w:b/>
          <w:position w:val="-1"/>
          <w:sz w:val="24"/>
          <w:szCs w:val="24"/>
          <w:u w:val="thick" w:color="000000"/>
          <w:lang w:val="bg-BG"/>
        </w:rPr>
        <w:t xml:space="preserve"> Попълване  на  сек</w:t>
      </w:r>
      <w:r w:rsidR="00FF1F76">
        <w:rPr>
          <w:b/>
          <w:position w:val="-1"/>
          <w:sz w:val="24"/>
          <w:szCs w:val="24"/>
          <w:u w:val="thick" w:color="000000"/>
          <w:lang w:val="bg-BG"/>
        </w:rPr>
        <w:t>ц</w:t>
      </w:r>
      <w:r w:rsidRPr="00FF1F76">
        <w:rPr>
          <w:b/>
          <w:position w:val="-1"/>
          <w:sz w:val="24"/>
          <w:szCs w:val="24"/>
          <w:u w:val="thick" w:color="000000"/>
          <w:lang w:val="bg-BG"/>
        </w:rPr>
        <w:t>и</w:t>
      </w:r>
      <w:r w:rsidR="00FF1F76">
        <w:rPr>
          <w:b/>
          <w:position w:val="-1"/>
          <w:sz w:val="24"/>
          <w:szCs w:val="24"/>
          <w:u w:val="thick" w:color="000000"/>
          <w:lang w:val="bg-BG"/>
        </w:rPr>
        <w:t>я  1.  Основн</w:t>
      </w:r>
      <w:r w:rsidRPr="00FF1F76">
        <w:rPr>
          <w:b/>
          <w:position w:val="-1"/>
          <w:sz w:val="24"/>
          <w:szCs w:val="24"/>
          <w:u w:val="thick" w:color="000000"/>
          <w:lang w:val="bg-BG"/>
        </w:rPr>
        <w:t>и  д</w:t>
      </w:r>
      <w:r w:rsidR="00FF1F76">
        <w:rPr>
          <w:b/>
          <w:position w:val="-1"/>
          <w:sz w:val="24"/>
          <w:szCs w:val="24"/>
          <w:u w:val="thick" w:color="000000"/>
          <w:lang w:val="bg-BG"/>
        </w:rPr>
        <w:t>анн</w:t>
      </w:r>
      <w:r w:rsidRPr="00FF1F76">
        <w:rPr>
          <w:b/>
          <w:position w:val="-1"/>
          <w:sz w:val="24"/>
          <w:szCs w:val="24"/>
          <w:u w:val="thick" w:color="000000"/>
          <w:lang w:val="bg-BG"/>
        </w:rPr>
        <w:t xml:space="preserve">и </w:t>
      </w:r>
    </w:p>
    <w:p w14:paraId="235B4230" w14:textId="77777777" w:rsidR="00096E4E" w:rsidRPr="00FF1F76" w:rsidRDefault="00096E4E" w:rsidP="00EB36E9">
      <w:pPr>
        <w:spacing w:before="3" w:line="120" w:lineRule="exact"/>
        <w:jc w:val="both"/>
        <w:rPr>
          <w:sz w:val="12"/>
          <w:szCs w:val="12"/>
          <w:lang w:val="bg-BG"/>
        </w:rPr>
      </w:pPr>
    </w:p>
    <w:p w14:paraId="7F06F6A9" w14:textId="77777777" w:rsidR="00096E4E" w:rsidRPr="00FF1F76" w:rsidRDefault="00096E4E" w:rsidP="00EB36E9">
      <w:pPr>
        <w:spacing w:line="200" w:lineRule="exact"/>
        <w:jc w:val="both"/>
        <w:rPr>
          <w:lang w:val="bg-BG"/>
        </w:rPr>
      </w:pPr>
    </w:p>
    <w:p w14:paraId="14937405" w14:textId="77777777" w:rsidR="00096E4E" w:rsidRPr="00FF1F76" w:rsidRDefault="00A9262A" w:rsidP="00EB36E9">
      <w:pPr>
        <w:spacing w:before="29" w:line="361" w:lineRule="auto"/>
        <w:ind w:left="117" w:right="76" w:firstLine="708"/>
        <w:jc w:val="both"/>
        <w:rPr>
          <w:sz w:val="24"/>
          <w:szCs w:val="24"/>
          <w:lang w:val="bg-BG"/>
        </w:rPr>
      </w:pPr>
      <w:r w:rsidRPr="00FF1F76">
        <w:rPr>
          <w:sz w:val="24"/>
          <w:szCs w:val="24"/>
          <w:lang w:val="bg-BG"/>
        </w:rPr>
        <w:t>В тази секция кандидатът (конкретният бенефициент) попълва основните данни за своето проектно предложение:</w:t>
      </w:r>
    </w:p>
    <w:p w14:paraId="77D69651" w14:textId="7242E8C2" w:rsidR="00096E4E" w:rsidRPr="00FF1F76" w:rsidRDefault="00A9262A" w:rsidP="009A4104">
      <w:pPr>
        <w:tabs>
          <w:tab w:val="left" w:pos="1180"/>
        </w:tabs>
        <w:spacing w:before="2" w:line="360" w:lineRule="auto"/>
        <w:ind w:left="1183" w:right="76" w:hanging="358"/>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Наименование на проектното предложение </w:t>
      </w:r>
      <w:r w:rsidRPr="00FF1F76">
        <w:rPr>
          <w:sz w:val="24"/>
          <w:szCs w:val="24"/>
          <w:lang w:val="bg-BG"/>
        </w:rPr>
        <w:t>(на български и на английски език);</w:t>
      </w:r>
    </w:p>
    <w:p w14:paraId="7E518B98" w14:textId="31C6C738" w:rsidR="00096E4E" w:rsidRPr="00AF27A0" w:rsidRDefault="00A9262A" w:rsidP="00897060">
      <w:pPr>
        <w:tabs>
          <w:tab w:val="left" w:pos="1180"/>
        </w:tabs>
        <w:spacing w:before="3" w:line="360" w:lineRule="auto"/>
        <w:ind w:left="1183" w:right="75" w:hanging="358"/>
        <w:jc w:val="both"/>
        <w:rPr>
          <w:b/>
          <w:sz w:val="24"/>
          <w:szCs w:val="24"/>
          <w:lang w:val="bg-BG"/>
        </w:rPr>
      </w:pPr>
      <w:r w:rsidRPr="00FF1F76">
        <w:rPr>
          <w:sz w:val="24"/>
          <w:szCs w:val="24"/>
          <w:lang w:val="bg-BG"/>
        </w:rPr>
        <w:t>-</w:t>
      </w:r>
      <w:r w:rsidRPr="00FF1F76">
        <w:rPr>
          <w:sz w:val="24"/>
          <w:szCs w:val="24"/>
          <w:lang w:val="bg-BG"/>
        </w:rPr>
        <w:tab/>
      </w:r>
      <w:r w:rsidRPr="00FF1F76">
        <w:rPr>
          <w:b/>
          <w:sz w:val="24"/>
          <w:szCs w:val="24"/>
          <w:lang w:val="bg-BG"/>
        </w:rPr>
        <w:t>Продължителност   на   проектното   предложение</w:t>
      </w:r>
      <w:r w:rsidRPr="00FF1F76">
        <w:rPr>
          <w:sz w:val="24"/>
          <w:szCs w:val="24"/>
          <w:lang w:val="bg-BG"/>
        </w:rPr>
        <w:t xml:space="preserve">. При   определянето   на продължителността на проектното си предложение следва да имате предвид, че съгласно т. </w:t>
      </w:r>
      <w:r w:rsidR="000E16EE" w:rsidRPr="00FF1F76">
        <w:rPr>
          <w:sz w:val="24"/>
          <w:szCs w:val="24"/>
          <w:lang w:val="bg-BG"/>
        </w:rPr>
        <w:t>1</w:t>
      </w:r>
      <w:r w:rsidR="000E16EE">
        <w:rPr>
          <w:sz w:val="24"/>
          <w:szCs w:val="24"/>
          <w:lang w:val="bg-BG"/>
        </w:rPr>
        <w:t>8</w:t>
      </w:r>
      <w:r w:rsidR="000E16EE" w:rsidRPr="00FF1F76">
        <w:rPr>
          <w:sz w:val="24"/>
          <w:szCs w:val="24"/>
          <w:lang w:val="bg-BG"/>
        </w:rPr>
        <w:t xml:space="preserve"> </w:t>
      </w:r>
      <w:r w:rsidRPr="00FF1F76">
        <w:rPr>
          <w:sz w:val="24"/>
          <w:szCs w:val="24"/>
          <w:lang w:val="bg-BG"/>
        </w:rPr>
        <w:t>от Услови</w:t>
      </w:r>
      <w:r w:rsidR="00EB36E9">
        <w:rPr>
          <w:sz w:val="24"/>
          <w:szCs w:val="24"/>
          <w:lang w:val="bg-BG"/>
        </w:rPr>
        <w:t xml:space="preserve">ята за кандидатстване,   </w:t>
      </w:r>
      <w:r w:rsidRPr="00FF1F76">
        <w:rPr>
          <w:sz w:val="24"/>
          <w:szCs w:val="24"/>
          <w:lang w:val="bg-BG"/>
        </w:rPr>
        <w:t xml:space="preserve"> максималната</w:t>
      </w:r>
      <w:r w:rsidR="00897060">
        <w:rPr>
          <w:sz w:val="24"/>
          <w:szCs w:val="24"/>
          <w:lang w:val="bg-BG"/>
        </w:rPr>
        <w:t xml:space="preserve"> </w:t>
      </w:r>
      <w:r w:rsidRPr="00FF1F76">
        <w:rPr>
          <w:sz w:val="24"/>
          <w:szCs w:val="24"/>
          <w:lang w:val="bg-BG"/>
        </w:rPr>
        <w:t>продължителност на дейностите</w:t>
      </w:r>
      <w:r w:rsidR="00EB36E9">
        <w:rPr>
          <w:sz w:val="24"/>
          <w:szCs w:val="24"/>
          <w:lang w:val="bg-BG"/>
        </w:rPr>
        <w:t xml:space="preserve"> е</w:t>
      </w:r>
      <w:r w:rsidRPr="00FF1F76">
        <w:rPr>
          <w:sz w:val="24"/>
          <w:szCs w:val="24"/>
          <w:lang w:val="bg-BG"/>
        </w:rPr>
        <w:t xml:space="preserve"> </w:t>
      </w:r>
      <w:r w:rsidR="00097CA6" w:rsidRPr="00AF27A0">
        <w:rPr>
          <w:b/>
          <w:sz w:val="24"/>
          <w:szCs w:val="24"/>
          <w:lang w:val="bg-BG"/>
        </w:rPr>
        <w:t>3</w:t>
      </w:r>
      <w:r w:rsidR="00AE3EDD" w:rsidRPr="00AF27A0">
        <w:rPr>
          <w:b/>
          <w:sz w:val="24"/>
          <w:szCs w:val="24"/>
          <w:lang w:val="bg-BG"/>
        </w:rPr>
        <w:t>6</w:t>
      </w:r>
      <w:r w:rsidRPr="00AF27A0">
        <w:rPr>
          <w:b/>
          <w:sz w:val="24"/>
          <w:szCs w:val="24"/>
          <w:lang w:val="bg-BG"/>
        </w:rPr>
        <w:t xml:space="preserve"> месеца</w:t>
      </w:r>
      <w:r w:rsidR="00AF27A0">
        <w:rPr>
          <w:sz w:val="24"/>
          <w:szCs w:val="24"/>
          <w:lang w:val="bg-BG"/>
        </w:rPr>
        <w:t xml:space="preserve">, </w:t>
      </w:r>
      <w:r w:rsidR="00AF27A0" w:rsidRPr="00AF27A0">
        <w:rPr>
          <w:b/>
          <w:sz w:val="24"/>
          <w:szCs w:val="24"/>
          <w:lang w:val="bg-BG"/>
        </w:rPr>
        <w:t>но не по-късно от 31.12.2023 г</w:t>
      </w:r>
      <w:r w:rsidRPr="00AF27A0">
        <w:rPr>
          <w:b/>
          <w:sz w:val="24"/>
          <w:szCs w:val="24"/>
          <w:lang w:val="bg-BG"/>
        </w:rPr>
        <w:t>.</w:t>
      </w:r>
    </w:p>
    <w:p w14:paraId="19655542" w14:textId="77777777" w:rsidR="00096E4E" w:rsidRPr="00FF1F76" w:rsidRDefault="00096E4E" w:rsidP="00EB36E9">
      <w:pPr>
        <w:spacing w:before="7" w:line="120" w:lineRule="exact"/>
        <w:jc w:val="both"/>
        <w:rPr>
          <w:sz w:val="13"/>
          <w:szCs w:val="13"/>
          <w:lang w:val="bg-BG"/>
        </w:rPr>
      </w:pPr>
    </w:p>
    <w:p w14:paraId="5F84955F" w14:textId="77777777" w:rsidR="00096E4E" w:rsidRPr="00FF1F76" w:rsidRDefault="00A9262A" w:rsidP="00EB36E9">
      <w:pPr>
        <w:tabs>
          <w:tab w:val="left" w:pos="1120"/>
        </w:tabs>
        <w:spacing w:line="360" w:lineRule="auto"/>
        <w:ind w:left="1125" w:right="72" w:hanging="360"/>
        <w:jc w:val="both"/>
        <w:rPr>
          <w:sz w:val="24"/>
          <w:szCs w:val="24"/>
          <w:lang w:val="bg-BG"/>
        </w:rPr>
      </w:pPr>
      <w:r w:rsidRPr="00FF1F76">
        <w:rPr>
          <w:sz w:val="24"/>
          <w:szCs w:val="24"/>
          <w:lang w:val="bg-BG"/>
        </w:rPr>
        <w:lastRenderedPageBreak/>
        <w:t>-</w:t>
      </w:r>
      <w:r w:rsidRPr="00FF1F76">
        <w:rPr>
          <w:sz w:val="24"/>
          <w:szCs w:val="24"/>
          <w:lang w:val="bg-BG"/>
        </w:rPr>
        <w:tab/>
      </w:r>
      <w:r w:rsidRPr="00FF1F76">
        <w:rPr>
          <w:b/>
          <w:sz w:val="24"/>
          <w:szCs w:val="24"/>
          <w:lang w:val="bg-BG"/>
        </w:rPr>
        <w:t xml:space="preserve">Местонахождение  (Място  на  изпълнение  на  проекта)  </w:t>
      </w:r>
      <w:r w:rsidRPr="00FF1F76">
        <w:rPr>
          <w:sz w:val="24"/>
          <w:szCs w:val="24"/>
          <w:lang w:val="bg-BG"/>
        </w:rPr>
        <w:t>–  от  възможните опции   следва   да   изберете   „Държава“   и   от   падащото   меню   посочете</w:t>
      </w:r>
    </w:p>
    <w:p w14:paraId="7C6359E4" w14:textId="77777777" w:rsidR="00096E4E" w:rsidRPr="00FF1F76" w:rsidRDefault="00A9262A" w:rsidP="00EB36E9">
      <w:pPr>
        <w:spacing w:before="3"/>
        <w:ind w:left="1125"/>
        <w:jc w:val="both"/>
        <w:rPr>
          <w:sz w:val="24"/>
          <w:szCs w:val="24"/>
          <w:lang w:val="bg-BG"/>
        </w:rPr>
      </w:pPr>
      <w:r w:rsidRPr="00FF1F76">
        <w:rPr>
          <w:sz w:val="24"/>
          <w:szCs w:val="24"/>
          <w:lang w:val="bg-BG"/>
        </w:rPr>
        <w:t>„България“;</w:t>
      </w:r>
    </w:p>
    <w:p w14:paraId="0A7C6DC0" w14:textId="77777777" w:rsidR="00096E4E" w:rsidRPr="00FF1F76" w:rsidRDefault="00096E4E" w:rsidP="00EB36E9">
      <w:pPr>
        <w:spacing w:before="9" w:line="120" w:lineRule="exact"/>
        <w:jc w:val="both"/>
        <w:rPr>
          <w:sz w:val="13"/>
          <w:szCs w:val="13"/>
          <w:lang w:val="bg-BG"/>
        </w:rPr>
      </w:pPr>
    </w:p>
    <w:p w14:paraId="628B2435" w14:textId="77777777" w:rsidR="00096E4E" w:rsidRPr="00FF1F76" w:rsidRDefault="00A9262A" w:rsidP="00EB36E9">
      <w:pPr>
        <w:tabs>
          <w:tab w:val="left" w:pos="1120"/>
        </w:tabs>
        <w:spacing w:line="359" w:lineRule="auto"/>
        <w:ind w:left="1123" w:right="76" w:hanging="358"/>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ДДС  е  допустим  разход  по  проекта   </w:t>
      </w:r>
      <w:r w:rsidRPr="00FF1F76">
        <w:rPr>
          <w:sz w:val="24"/>
          <w:szCs w:val="24"/>
          <w:lang w:val="bg-BG"/>
        </w:rPr>
        <w:t xml:space="preserve">-  следва  да  маркирате  релевантната опция - </w:t>
      </w:r>
      <w:r w:rsidRPr="00FF1F76">
        <w:rPr>
          <w:b/>
          <w:sz w:val="24"/>
          <w:szCs w:val="24"/>
          <w:lang w:val="bg-BG"/>
        </w:rPr>
        <w:t>Да/Не/Друго</w:t>
      </w:r>
      <w:r w:rsidRPr="00FF1F76">
        <w:rPr>
          <w:sz w:val="24"/>
          <w:szCs w:val="24"/>
          <w:lang w:val="bg-BG"/>
        </w:rPr>
        <w:t>;</w:t>
      </w:r>
    </w:p>
    <w:p w14:paraId="0EF8EDB5" w14:textId="77777777" w:rsidR="00096E4E" w:rsidRPr="00FF1F76" w:rsidRDefault="00A9262A" w:rsidP="00EB36E9">
      <w:pPr>
        <w:spacing w:before="7"/>
        <w:ind w:left="765"/>
        <w:jc w:val="both"/>
        <w:rPr>
          <w:sz w:val="24"/>
          <w:szCs w:val="24"/>
          <w:lang w:val="bg-BG"/>
        </w:rPr>
      </w:pPr>
      <w:r w:rsidRPr="00FF1F76">
        <w:rPr>
          <w:sz w:val="24"/>
          <w:szCs w:val="24"/>
          <w:lang w:val="bg-BG"/>
        </w:rPr>
        <w:t xml:space="preserve">-     </w:t>
      </w:r>
      <w:r w:rsidRPr="00FF1F76">
        <w:rPr>
          <w:b/>
          <w:sz w:val="24"/>
          <w:szCs w:val="24"/>
          <w:lang w:val="bg-BG"/>
        </w:rPr>
        <w:t xml:space="preserve">Вид на проекта </w:t>
      </w:r>
      <w:r w:rsidRPr="00FF1F76">
        <w:rPr>
          <w:sz w:val="24"/>
          <w:szCs w:val="24"/>
          <w:lang w:val="bg-BG"/>
        </w:rPr>
        <w:t>– от падащото меню следва да изберете опцията „</w:t>
      </w:r>
      <w:r w:rsidRPr="00FF1F76">
        <w:rPr>
          <w:b/>
          <w:sz w:val="24"/>
          <w:szCs w:val="24"/>
          <w:lang w:val="bg-BG"/>
        </w:rPr>
        <w:t>Друго“</w:t>
      </w:r>
    </w:p>
    <w:p w14:paraId="7EC3F42B" w14:textId="77777777" w:rsidR="00096E4E" w:rsidRPr="00FF1F76" w:rsidRDefault="00096E4E" w:rsidP="00EB36E9">
      <w:pPr>
        <w:spacing w:before="7" w:line="120" w:lineRule="exact"/>
        <w:jc w:val="both"/>
        <w:rPr>
          <w:sz w:val="13"/>
          <w:szCs w:val="13"/>
          <w:lang w:val="bg-BG"/>
        </w:rPr>
      </w:pPr>
    </w:p>
    <w:p w14:paraId="3E7B1766" w14:textId="77777777"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е  съвместен  план  за  действие  </w:t>
      </w:r>
      <w:r w:rsidRPr="00FF1F76">
        <w:rPr>
          <w:sz w:val="24"/>
          <w:szCs w:val="24"/>
          <w:lang w:val="bg-BG"/>
        </w:rPr>
        <w:t>–  следва  да  маркирате  опцията</w:t>
      </w:r>
    </w:p>
    <w:p w14:paraId="133D6E9D" w14:textId="77777777" w:rsidR="00096E4E" w:rsidRPr="00FF1F76" w:rsidRDefault="00096E4E" w:rsidP="00EB36E9">
      <w:pPr>
        <w:spacing w:before="4" w:line="140" w:lineRule="exact"/>
        <w:jc w:val="both"/>
        <w:rPr>
          <w:sz w:val="14"/>
          <w:szCs w:val="14"/>
          <w:lang w:val="bg-BG"/>
        </w:rPr>
      </w:pPr>
    </w:p>
    <w:p w14:paraId="36C9263F" w14:textId="77777777" w:rsidR="00096E4E" w:rsidRPr="00FF1F76" w:rsidRDefault="00A9262A" w:rsidP="00EB36E9">
      <w:pPr>
        <w:ind w:left="1123"/>
        <w:jc w:val="both"/>
        <w:rPr>
          <w:sz w:val="24"/>
          <w:szCs w:val="24"/>
          <w:lang w:val="bg-BG"/>
        </w:rPr>
      </w:pPr>
      <w:r w:rsidRPr="00FF1F76">
        <w:rPr>
          <w:b/>
          <w:sz w:val="24"/>
          <w:szCs w:val="24"/>
          <w:lang w:val="bg-BG"/>
        </w:rPr>
        <w:t>„НЕ“;</w:t>
      </w:r>
    </w:p>
    <w:p w14:paraId="5DCD14FA" w14:textId="77777777" w:rsidR="00096E4E" w:rsidRPr="00FF1F76" w:rsidRDefault="00096E4E" w:rsidP="00EB36E9">
      <w:pPr>
        <w:spacing w:before="2" w:line="120" w:lineRule="exact"/>
        <w:jc w:val="both"/>
        <w:rPr>
          <w:sz w:val="13"/>
          <w:szCs w:val="13"/>
          <w:lang w:val="bg-BG"/>
        </w:rPr>
      </w:pPr>
    </w:p>
    <w:p w14:paraId="1FAAAFB6" w14:textId="77777777"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използва финансови инструменти </w:t>
      </w:r>
      <w:r w:rsidRPr="00FF1F76">
        <w:rPr>
          <w:sz w:val="24"/>
          <w:szCs w:val="24"/>
          <w:lang w:val="bg-BG"/>
        </w:rPr>
        <w:t>- следва да маркирате опцията</w:t>
      </w:r>
    </w:p>
    <w:p w14:paraId="72239A61" w14:textId="77777777" w:rsidR="00096E4E" w:rsidRPr="00FF1F76" w:rsidRDefault="00096E4E" w:rsidP="00EB36E9">
      <w:pPr>
        <w:spacing w:before="4" w:line="140" w:lineRule="exact"/>
        <w:jc w:val="both"/>
        <w:rPr>
          <w:sz w:val="14"/>
          <w:szCs w:val="14"/>
          <w:lang w:val="bg-BG"/>
        </w:rPr>
      </w:pPr>
    </w:p>
    <w:p w14:paraId="5AE65D18" w14:textId="77777777" w:rsidR="00096E4E" w:rsidRPr="00FF1F76" w:rsidRDefault="00A9262A" w:rsidP="00EB36E9">
      <w:pPr>
        <w:ind w:left="1123"/>
        <w:jc w:val="both"/>
        <w:rPr>
          <w:sz w:val="24"/>
          <w:szCs w:val="24"/>
          <w:lang w:val="bg-BG"/>
        </w:rPr>
      </w:pPr>
      <w:r w:rsidRPr="00FF1F76">
        <w:rPr>
          <w:b/>
          <w:sz w:val="24"/>
          <w:szCs w:val="24"/>
          <w:lang w:val="bg-BG"/>
        </w:rPr>
        <w:t>„НЕ“;</w:t>
      </w:r>
    </w:p>
    <w:p w14:paraId="528E4440" w14:textId="77777777" w:rsidR="00096E4E" w:rsidRPr="00FF1F76" w:rsidRDefault="00096E4E" w:rsidP="00EB36E9">
      <w:pPr>
        <w:spacing w:before="2" w:line="120" w:lineRule="exact"/>
        <w:jc w:val="both"/>
        <w:rPr>
          <w:sz w:val="13"/>
          <w:szCs w:val="13"/>
          <w:lang w:val="bg-BG"/>
        </w:rPr>
      </w:pPr>
    </w:p>
    <w:p w14:paraId="36DD1F9F" w14:textId="77777777" w:rsidR="00096E4E" w:rsidRPr="00FF1F76" w:rsidRDefault="00A9262A" w:rsidP="00EB36E9">
      <w:pPr>
        <w:ind w:left="765"/>
        <w:jc w:val="both"/>
        <w:rPr>
          <w:sz w:val="24"/>
          <w:szCs w:val="24"/>
          <w:lang w:val="bg-BG"/>
        </w:rPr>
      </w:pPr>
      <w:r w:rsidRPr="00FF1F76">
        <w:rPr>
          <w:sz w:val="24"/>
          <w:szCs w:val="24"/>
          <w:lang w:val="bg-BG"/>
        </w:rPr>
        <w:t xml:space="preserve">-     </w:t>
      </w:r>
      <w:r w:rsidRPr="00FF1F76">
        <w:rPr>
          <w:b/>
          <w:sz w:val="24"/>
          <w:szCs w:val="24"/>
          <w:lang w:val="bg-BG"/>
        </w:rPr>
        <w:t xml:space="preserve">Проектът   включва  подкрепа  от   Инициатива  за  младежка  заетост   </w:t>
      </w:r>
      <w:r w:rsidRPr="00FF1F76">
        <w:rPr>
          <w:sz w:val="24"/>
          <w:szCs w:val="24"/>
          <w:lang w:val="bg-BG"/>
        </w:rPr>
        <w:t>-</w:t>
      </w:r>
    </w:p>
    <w:p w14:paraId="5C12DE77" w14:textId="77777777" w:rsidR="00096E4E" w:rsidRPr="00FF1F76" w:rsidRDefault="00096E4E" w:rsidP="00EB36E9">
      <w:pPr>
        <w:spacing w:before="7" w:line="120" w:lineRule="exact"/>
        <w:jc w:val="both"/>
        <w:rPr>
          <w:sz w:val="13"/>
          <w:szCs w:val="13"/>
          <w:lang w:val="bg-BG"/>
        </w:rPr>
      </w:pPr>
    </w:p>
    <w:p w14:paraId="5AED74EA" w14:textId="77777777" w:rsidR="00096E4E" w:rsidRPr="00FF1F76" w:rsidRDefault="00A9262A" w:rsidP="00EB36E9">
      <w:pPr>
        <w:ind w:left="1123"/>
        <w:jc w:val="both"/>
        <w:rPr>
          <w:sz w:val="24"/>
          <w:szCs w:val="24"/>
          <w:lang w:val="bg-BG"/>
        </w:rPr>
      </w:pPr>
      <w:r w:rsidRPr="00FF1F76">
        <w:rPr>
          <w:sz w:val="24"/>
          <w:szCs w:val="24"/>
          <w:lang w:val="bg-BG"/>
        </w:rPr>
        <w:t>следва да маркирате опцията „</w:t>
      </w:r>
      <w:r w:rsidRPr="00FF1F76">
        <w:rPr>
          <w:b/>
          <w:sz w:val="24"/>
          <w:szCs w:val="24"/>
          <w:lang w:val="bg-BG"/>
        </w:rPr>
        <w:t>НЕ</w:t>
      </w:r>
      <w:r w:rsidRPr="00FF1F76">
        <w:rPr>
          <w:sz w:val="24"/>
          <w:szCs w:val="24"/>
          <w:lang w:val="bg-BG"/>
        </w:rPr>
        <w:t>“;</w:t>
      </w:r>
    </w:p>
    <w:p w14:paraId="62AB0E3F" w14:textId="77777777" w:rsidR="00096E4E" w:rsidRPr="00FF1F76" w:rsidRDefault="00096E4E" w:rsidP="00EB36E9">
      <w:pPr>
        <w:spacing w:before="9" w:line="120" w:lineRule="exact"/>
        <w:jc w:val="both"/>
        <w:rPr>
          <w:sz w:val="13"/>
          <w:szCs w:val="13"/>
          <w:lang w:val="bg-BG"/>
        </w:rPr>
      </w:pPr>
    </w:p>
    <w:p w14:paraId="574E6D8A" w14:textId="77777777" w:rsidR="00096E4E" w:rsidRPr="00FF1F76" w:rsidRDefault="00A9262A" w:rsidP="00EB36E9">
      <w:pPr>
        <w:tabs>
          <w:tab w:val="left" w:pos="1120"/>
        </w:tabs>
        <w:spacing w:line="359" w:lineRule="auto"/>
        <w:ind w:left="112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Проектът  подлежи  на  режим  на  държавна  помощ  </w:t>
      </w:r>
      <w:r w:rsidRPr="00FF1F76">
        <w:rPr>
          <w:sz w:val="24"/>
          <w:szCs w:val="24"/>
          <w:lang w:val="bg-BG"/>
        </w:rPr>
        <w:t>-  следва  да  маркирате опцията „</w:t>
      </w:r>
      <w:r w:rsidRPr="00FF1F76">
        <w:rPr>
          <w:b/>
          <w:sz w:val="24"/>
          <w:szCs w:val="24"/>
          <w:lang w:val="bg-BG"/>
        </w:rPr>
        <w:t>НЕ</w:t>
      </w:r>
      <w:r w:rsidRPr="00FF1F76">
        <w:rPr>
          <w:sz w:val="24"/>
          <w:szCs w:val="24"/>
          <w:lang w:val="bg-BG"/>
        </w:rPr>
        <w:t>“;</w:t>
      </w:r>
    </w:p>
    <w:p w14:paraId="76CD1B20" w14:textId="31D572EE" w:rsidR="00096E4E" w:rsidRPr="00FF1F76" w:rsidRDefault="00A9262A" w:rsidP="00EB36E9">
      <w:pPr>
        <w:spacing w:before="7"/>
        <w:ind w:left="765"/>
        <w:jc w:val="both"/>
        <w:rPr>
          <w:sz w:val="24"/>
          <w:szCs w:val="24"/>
          <w:lang w:val="bg-BG"/>
        </w:rPr>
      </w:pPr>
      <w:r w:rsidRPr="00FF1F76">
        <w:rPr>
          <w:sz w:val="24"/>
          <w:szCs w:val="24"/>
          <w:lang w:val="bg-BG"/>
        </w:rPr>
        <w:t xml:space="preserve">-  </w:t>
      </w:r>
      <w:r w:rsidRPr="00AF27A0">
        <w:rPr>
          <w:b/>
          <w:sz w:val="24"/>
          <w:szCs w:val="24"/>
          <w:lang w:val="bg-BG"/>
        </w:rPr>
        <w:t>Проектът  подлежи на режим  на  минимални помощи</w:t>
      </w:r>
      <w:r w:rsidRPr="00FF1F76">
        <w:rPr>
          <w:sz w:val="24"/>
          <w:szCs w:val="24"/>
          <w:lang w:val="bg-BG"/>
        </w:rPr>
        <w:t xml:space="preserve">  –  следва да  маркирате</w:t>
      </w:r>
    </w:p>
    <w:p w14:paraId="35968C38" w14:textId="77777777" w:rsidR="00096E4E" w:rsidRPr="00FF1F76" w:rsidRDefault="00096E4E" w:rsidP="00EB36E9">
      <w:pPr>
        <w:spacing w:before="7" w:line="120" w:lineRule="exact"/>
        <w:jc w:val="both"/>
        <w:rPr>
          <w:sz w:val="13"/>
          <w:szCs w:val="13"/>
          <w:lang w:val="bg-BG"/>
        </w:rPr>
      </w:pPr>
    </w:p>
    <w:p w14:paraId="6B8E01E7" w14:textId="77777777" w:rsidR="00096E4E" w:rsidRPr="00FF1F76" w:rsidRDefault="00A9262A" w:rsidP="00EB36E9">
      <w:pPr>
        <w:ind w:left="1125"/>
        <w:jc w:val="both"/>
        <w:rPr>
          <w:sz w:val="24"/>
          <w:szCs w:val="24"/>
          <w:lang w:val="bg-BG"/>
        </w:rPr>
      </w:pPr>
      <w:r w:rsidRPr="00FF1F76">
        <w:rPr>
          <w:sz w:val="24"/>
          <w:szCs w:val="24"/>
          <w:lang w:val="bg-BG"/>
        </w:rPr>
        <w:t>„</w:t>
      </w:r>
      <w:r w:rsidRPr="00FF1F76">
        <w:rPr>
          <w:b/>
          <w:sz w:val="24"/>
          <w:szCs w:val="24"/>
          <w:lang w:val="bg-BG"/>
        </w:rPr>
        <w:t>НЕ</w:t>
      </w:r>
      <w:r w:rsidRPr="00FF1F76">
        <w:rPr>
          <w:sz w:val="24"/>
          <w:szCs w:val="24"/>
          <w:lang w:val="bg-BG"/>
        </w:rPr>
        <w:t>“,</w:t>
      </w:r>
    </w:p>
    <w:p w14:paraId="41EBF8A6" w14:textId="77777777" w:rsidR="00096E4E" w:rsidRPr="00FF1F76" w:rsidRDefault="00096E4E" w:rsidP="00EB36E9">
      <w:pPr>
        <w:spacing w:before="9" w:line="120" w:lineRule="exact"/>
        <w:jc w:val="both"/>
        <w:rPr>
          <w:sz w:val="13"/>
          <w:szCs w:val="13"/>
          <w:lang w:val="bg-BG"/>
        </w:rPr>
      </w:pPr>
    </w:p>
    <w:p w14:paraId="14AECA5B" w14:textId="72251C3F" w:rsidR="00096E4E" w:rsidRPr="00FF1F76" w:rsidRDefault="00A9262A" w:rsidP="00EB36E9">
      <w:pPr>
        <w:tabs>
          <w:tab w:val="left" w:pos="1120"/>
        </w:tabs>
        <w:spacing w:line="359" w:lineRule="auto"/>
        <w:ind w:left="1125" w:right="76" w:hanging="360"/>
        <w:jc w:val="both"/>
        <w:rPr>
          <w:sz w:val="24"/>
          <w:szCs w:val="24"/>
          <w:lang w:val="bg-BG"/>
        </w:rPr>
      </w:pPr>
      <w:r w:rsidRPr="00FF1F76">
        <w:rPr>
          <w:sz w:val="24"/>
          <w:szCs w:val="24"/>
          <w:lang w:val="bg-BG"/>
        </w:rPr>
        <w:t>-</w:t>
      </w:r>
      <w:r w:rsidRPr="00FF1F76">
        <w:rPr>
          <w:sz w:val="24"/>
          <w:szCs w:val="24"/>
          <w:lang w:val="bg-BG"/>
        </w:rPr>
        <w:tab/>
      </w:r>
      <w:r w:rsidRPr="00AF27A0">
        <w:rPr>
          <w:b/>
          <w:sz w:val="24"/>
          <w:szCs w:val="24"/>
          <w:lang w:val="bg-BG"/>
        </w:rPr>
        <w:t>Проектът  включва  публично-частно  партньорство</w:t>
      </w:r>
      <w:r w:rsidRPr="00FF1F76">
        <w:rPr>
          <w:sz w:val="24"/>
          <w:szCs w:val="24"/>
          <w:lang w:val="bg-BG"/>
        </w:rPr>
        <w:t xml:space="preserve"> - следва  да  маркирате опцията „</w:t>
      </w:r>
      <w:r w:rsidRPr="00FF1F76">
        <w:rPr>
          <w:b/>
          <w:sz w:val="24"/>
          <w:szCs w:val="24"/>
          <w:lang w:val="bg-BG"/>
        </w:rPr>
        <w:t>НЕ</w:t>
      </w:r>
      <w:r w:rsidRPr="00FF1F76">
        <w:rPr>
          <w:sz w:val="24"/>
          <w:szCs w:val="24"/>
          <w:lang w:val="bg-BG"/>
        </w:rPr>
        <w:t>“;</w:t>
      </w:r>
    </w:p>
    <w:p w14:paraId="1095B491" w14:textId="14B9954D" w:rsidR="000E16EE" w:rsidRPr="000E16EE" w:rsidRDefault="00A9262A" w:rsidP="009A4104">
      <w:pPr>
        <w:pStyle w:val="ListParagraph"/>
        <w:numPr>
          <w:ilvl w:val="0"/>
          <w:numId w:val="2"/>
        </w:numPr>
        <w:spacing w:line="360" w:lineRule="auto"/>
        <w:jc w:val="both"/>
      </w:pPr>
      <w:r w:rsidRPr="00FF1F76">
        <w:rPr>
          <w:b/>
        </w:rPr>
        <w:t xml:space="preserve">Кратко описание на проектното предложение  </w:t>
      </w:r>
      <w:r w:rsidRPr="00FF1F76">
        <w:t xml:space="preserve">– </w:t>
      </w:r>
      <w:r w:rsidR="000E16EE" w:rsidRPr="000E16EE">
        <w:t xml:space="preserve">направете кратко резюме на проекта на </w:t>
      </w:r>
      <w:r w:rsidR="000E16EE" w:rsidRPr="000E16EE">
        <w:rPr>
          <w:u w:val="single"/>
        </w:rPr>
        <w:t>български и на английски език</w:t>
      </w:r>
      <w:r w:rsidR="000E16EE" w:rsidRPr="000E16EE">
        <w:t xml:space="preserve"> (всяко по 2 000 символа). Попълването на </w:t>
      </w:r>
      <w:r w:rsidR="000E16EE" w:rsidRPr="000E16EE">
        <w:rPr>
          <w:u w:val="single"/>
        </w:rPr>
        <w:t>двете полета е задължително</w:t>
      </w:r>
      <w:r w:rsidR="000E16EE" w:rsidRPr="000E16EE">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5A3CD84B" w14:textId="28C7AC3A" w:rsidR="00096E4E" w:rsidRPr="00641141" w:rsidRDefault="00A9262A" w:rsidP="00641141">
      <w:pPr>
        <w:pStyle w:val="ListParagraph"/>
        <w:numPr>
          <w:ilvl w:val="0"/>
          <w:numId w:val="2"/>
        </w:numPr>
        <w:spacing w:before="7" w:line="360" w:lineRule="auto"/>
        <w:jc w:val="both"/>
      </w:pPr>
      <w:r w:rsidRPr="00641141">
        <w:rPr>
          <w:b/>
        </w:rPr>
        <w:t xml:space="preserve">Цел/и на проектното предложение  </w:t>
      </w:r>
      <w:r w:rsidRPr="00641141">
        <w:t xml:space="preserve">– опишете в рамките на 3 000 символа целите  на  Вашето  проектно  предложение,  като  се  съобразите  с  целта  на процедурата,  описана  в  т.  6  на  </w:t>
      </w:r>
      <w:r w:rsidR="003D1689" w:rsidRPr="00641141">
        <w:t xml:space="preserve">Условията  </w:t>
      </w:r>
      <w:r w:rsidRPr="00641141">
        <w:t>за  кандидатстване.  В  това  поле тряб</w:t>
      </w:r>
      <w:r w:rsidR="00AE3EDD" w:rsidRPr="00641141">
        <w:t xml:space="preserve">ва да опишете общите и </w:t>
      </w:r>
      <w:r w:rsidRPr="00641141">
        <w:t>специфичните цели на</w:t>
      </w:r>
      <w:r w:rsidR="00AE3EDD" w:rsidRPr="00641141">
        <w:t xml:space="preserve"> проектното </w:t>
      </w:r>
      <w:r w:rsidRPr="00641141">
        <w:t>си предложение, съответствието на проекта с целите и</w:t>
      </w:r>
      <w:r w:rsidR="00AE3EDD" w:rsidRPr="00641141">
        <w:t xml:space="preserve"> приоритетите </w:t>
      </w:r>
      <w:r w:rsidRPr="00641141">
        <w:t xml:space="preserve">на програмата, както </w:t>
      </w:r>
      <w:r w:rsidR="00AE3EDD" w:rsidRPr="00641141">
        <w:t xml:space="preserve">и връзката </w:t>
      </w:r>
      <w:r w:rsidRPr="00641141">
        <w:t xml:space="preserve">им с предвидените резултати. Моля </w:t>
      </w:r>
      <w:r w:rsidR="00AE3EDD" w:rsidRPr="00641141">
        <w:t xml:space="preserve">да аргументирате как целите </w:t>
      </w:r>
      <w:r w:rsidRPr="00641141">
        <w:t xml:space="preserve">на проекта </w:t>
      </w:r>
      <w:r w:rsidR="00AE3EDD" w:rsidRPr="00641141">
        <w:t xml:space="preserve">допринасят за решаване </w:t>
      </w:r>
      <w:r w:rsidRPr="00641141">
        <w:t>на</w:t>
      </w:r>
      <w:r w:rsidR="00AE3EDD" w:rsidRPr="00641141">
        <w:t xml:space="preserve"> </w:t>
      </w:r>
      <w:r w:rsidRPr="00641141">
        <w:t>идентифицираните</w:t>
      </w:r>
      <w:r w:rsidR="00AE3EDD" w:rsidRPr="00641141">
        <w:t xml:space="preserve"> нужди </w:t>
      </w:r>
      <w:r w:rsidRPr="00641141">
        <w:t>и проблеми  на  представителите  на  целевите групи, включени в проекта.</w:t>
      </w:r>
    </w:p>
    <w:p w14:paraId="6B42A93C" w14:textId="77777777" w:rsidR="00096E4E" w:rsidRPr="00FF1F76" w:rsidRDefault="00096E4E" w:rsidP="009A4104">
      <w:pPr>
        <w:spacing w:line="200" w:lineRule="exact"/>
        <w:jc w:val="both"/>
        <w:rPr>
          <w:lang w:val="bg-BG"/>
        </w:rPr>
      </w:pPr>
    </w:p>
    <w:p w14:paraId="77634387" w14:textId="77777777" w:rsidR="00096E4E" w:rsidRPr="00FF1F76" w:rsidRDefault="00096E4E" w:rsidP="009A4104">
      <w:pPr>
        <w:spacing w:before="3" w:line="220" w:lineRule="exact"/>
        <w:jc w:val="both"/>
        <w:rPr>
          <w:sz w:val="22"/>
          <w:szCs w:val="22"/>
          <w:lang w:val="bg-BG"/>
        </w:rPr>
      </w:pPr>
    </w:p>
    <w:p w14:paraId="36227F11" w14:textId="0F26F9A6" w:rsidR="00096E4E" w:rsidRPr="00FF1F76" w:rsidRDefault="00A9262A" w:rsidP="0084183C">
      <w:pPr>
        <w:ind w:left="79" w:right="-36"/>
        <w:jc w:val="both"/>
        <w:rPr>
          <w:sz w:val="24"/>
          <w:szCs w:val="24"/>
          <w:lang w:val="bg-BG"/>
        </w:rPr>
      </w:pPr>
      <w:r w:rsidRPr="00FF1F76">
        <w:rPr>
          <w:b/>
          <w:sz w:val="24"/>
          <w:szCs w:val="24"/>
          <w:u w:val="thick" w:color="000000"/>
          <w:lang w:val="bg-BG"/>
        </w:rPr>
        <w:t xml:space="preserve"> Попълване  на  сек</w:t>
      </w:r>
      <w:r w:rsidR="009A4104">
        <w:rPr>
          <w:b/>
          <w:sz w:val="24"/>
          <w:szCs w:val="24"/>
          <w:u w:val="thick" w:color="000000"/>
          <w:lang w:val="bg-BG"/>
        </w:rPr>
        <w:t>ци</w:t>
      </w:r>
      <w:r w:rsidRPr="00FF1F76">
        <w:rPr>
          <w:b/>
          <w:sz w:val="24"/>
          <w:szCs w:val="24"/>
          <w:u w:val="thick" w:color="000000"/>
          <w:lang w:val="bg-BG"/>
        </w:rPr>
        <w:t>я  2.  Дан</w:t>
      </w:r>
      <w:r w:rsidR="009A4104">
        <w:rPr>
          <w:b/>
          <w:sz w:val="24"/>
          <w:szCs w:val="24"/>
          <w:u w:val="thick" w:color="000000"/>
          <w:lang w:val="bg-BG"/>
        </w:rPr>
        <w:t>н</w:t>
      </w:r>
      <w:r w:rsidRPr="00FF1F76">
        <w:rPr>
          <w:b/>
          <w:sz w:val="24"/>
          <w:szCs w:val="24"/>
          <w:u w:val="thick" w:color="000000"/>
          <w:lang w:val="bg-BG"/>
        </w:rPr>
        <w:t>и  за  к</w:t>
      </w:r>
      <w:r w:rsidR="009A4104">
        <w:rPr>
          <w:b/>
          <w:sz w:val="24"/>
          <w:szCs w:val="24"/>
          <w:u w:val="thick" w:color="000000"/>
          <w:lang w:val="bg-BG"/>
        </w:rPr>
        <w:t>андидата  (конкретния  бенефици</w:t>
      </w:r>
      <w:r w:rsidRPr="00FF1F76">
        <w:rPr>
          <w:b/>
          <w:sz w:val="24"/>
          <w:szCs w:val="24"/>
          <w:u w:val="thick" w:color="000000"/>
          <w:lang w:val="bg-BG"/>
        </w:rPr>
        <w:t>ент)</w:t>
      </w:r>
    </w:p>
    <w:p w14:paraId="64716DBD" w14:textId="77777777" w:rsidR="00096E4E" w:rsidRPr="00FF1F76" w:rsidRDefault="00096E4E" w:rsidP="009A4104">
      <w:pPr>
        <w:spacing w:before="2" w:line="120" w:lineRule="exact"/>
        <w:jc w:val="both"/>
        <w:rPr>
          <w:sz w:val="13"/>
          <w:szCs w:val="13"/>
          <w:lang w:val="bg-BG"/>
        </w:rPr>
      </w:pPr>
    </w:p>
    <w:p w14:paraId="6E8BDF32" w14:textId="77777777" w:rsidR="00096E4E" w:rsidRPr="00FF1F76" w:rsidRDefault="00A9262A" w:rsidP="009A4104">
      <w:pPr>
        <w:ind w:left="825"/>
        <w:jc w:val="both"/>
        <w:rPr>
          <w:sz w:val="24"/>
          <w:szCs w:val="24"/>
          <w:lang w:val="bg-BG"/>
        </w:rPr>
      </w:pPr>
      <w:r w:rsidRPr="00FF1F76">
        <w:rPr>
          <w:sz w:val="24"/>
          <w:szCs w:val="24"/>
          <w:lang w:val="bg-BG"/>
        </w:rPr>
        <w:t xml:space="preserve">-     </w:t>
      </w:r>
      <w:r w:rsidRPr="00FF1F76">
        <w:rPr>
          <w:b/>
          <w:sz w:val="24"/>
          <w:szCs w:val="24"/>
          <w:lang w:val="bg-BG"/>
        </w:rPr>
        <w:t>Булстат</w:t>
      </w:r>
      <w:r w:rsidRPr="00FF1F76">
        <w:rPr>
          <w:sz w:val="24"/>
          <w:szCs w:val="24"/>
          <w:lang w:val="bg-BG"/>
        </w:rPr>
        <w:t>/ЕИК – от падащото меню изберете опцията Булстат;</w:t>
      </w:r>
    </w:p>
    <w:p w14:paraId="06FE84D1" w14:textId="77777777" w:rsidR="00096E4E" w:rsidRPr="00FF1F76" w:rsidRDefault="00096E4E" w:rsidP="009A4104">
      <w:pPr>
        <w:spacing w:before="9" w:line="120" w:lineRule="exact"/>
        <w:jc w:val="both"/>
        <w:rPr>
          <w:sz w:val="13"/>
          <w:szCs w:val="13"/>
          <w:lang w:val="bg-BG"/>
        </w:rPr>
      </w:pPr>
    </w:p>
    <w:p w14:paraId="6D39FEF2" w14:textId="65442135" w:rsidR="00096E4E" w:rsidRPr="00FF1F76" w:rsidRDefault="00A9262A" w:rsidP="009A4104">
      <w:pPr>
        <w:tabs>
          <w:tab w:val="left" w:pos="1180"/>
        </w:tabs>
        <w:spacing w:line="359" w:lineRule="auto"/>
        <w:ind w:left="1185" w:right="73" w:hanging="360"/>
        <w:jc w:val="both"/>
        <w:rPr>
          <w:sz w:val="24"/>
          <w:szCs w:val="24"/>
          <w:lang w:val="bg-BG"/>
        </w:rPr>
      </w:pPr>
      <w:r w:rsidRPr="00FF1F76">
        <w:rPr>
          <w:sz w:val="24"/>
          <w:szCs w:val="24"/>
          <w:lang w:val="bg-BG"/>
        </w:rPr>
        <w:lastRenderedPageBreak/>
        <w:t>-</w:t>
      </w:r>
      <w:r w:rsidRPr="00FF1F76">
        <w:rPr>
          <w:sz w:val="24"/>
          <w:szCs w:val="24"/>
          <w:lang w:val="bg-BG"/>
        </w:rPr>
        <w:tab/>
      </w:r>
      <w:r w:rsidRPr="00FF1F76">
        <w:rPr>
          <w:b/>
          <w:sz w:val="24"/>
          <w:szCs w:val="24"/>
          <w:lang w:val="bg-BG"/>
        </w:rPr>
        <w:t xml:space="preserve">Номер  </w:t>
      </w:r>
      <w:r w:rsidRPr="00FF1F76">
        <w:rPr>
          <w:sz w:val="24"/>
          <w:szCs w:val="24"/>
          <w:lang w:val="bg-BG"/>
        </w:rPr>
        <w:t>–  в  полето  запишете  Булстат  номера  на  кандидата  (конкретния бенефициент);</w:t>
      </w:r>
    </w:p>
    <w:p w14:paraId="64F66C85" w14:textId="01BAC82C" w:rsidR="00096E4E" w:rsidRPr="00FF1F76" w:rsidRDefault="00A9262A">
      <w:pPr>
        <w:tabs>
          <w:tab w:val="left" w:pos="1180"/>
        </w:tabs>
        <w:spacing w:before="7" w:line="359" w:lineRule="auto"/>
        <w:ind w:left="1185" w:right="78" w:hanging="360"/>
        <w:jc w:val="both"/>
        <w:rPr>
          <w:sz w:val="24"/>
          <w:szCs w:val="24"/>
          <w:lang w:val="bg-BG"/>
        </w:rPr>
      </w:pPr>
      <w:r w:rsidRPr="00FF1F76">
        <w:rPr>
          <w:sz w:val="24"/>
          <w:szCs w:val="24"/>
          <w:lang w:val="bg-BG"/>
        </w:rPr>
        <w:t>-</w:t>
      </w:r>
      <w:r w:rsidRPr="00FF1F76">
        <w:rPr>
          <w:sz w:val="24"/>
          <w:szCs w:val="24"/>
          <w:lang w:val="bg-BG"/>
        </w:rPr>
        <w:tab/>
      </w:r>
      <w:proofErr w:type="spellStart"/>
      <w:r w:rsidRPr="00FF1F76">
        <w:rPr>
          <w:b/>
          <w:sz w:val="24"/>
          <w:szCs w:val="24"/>
          <w:lang w:val="bg-BG"/>
        </w:rPr>
        <w:t>Анти</w:t>
      </w:r>
      <w:proofErr w:type="spellEnd"/>
      <w:r w:rsidRPr="00FF1F76">
        <w:rPr>
          <w:b/>
          <w:sz w:val="24"/>
          <w:szCs w:val="24"/>
          <w:lang w:val="bg-BG"/>
        </w:rPr>
        <w:t xml:space="preserve">-спам  </w:t>
      </w:r>
      <w:r w:rsidRPr="00FF1F76">
        <w:rPr>
          <w:sz w:val="24"/>
          <w:szCs w:val="24"/>
          <w:lang w:val="bg-BG"/>
        </w:rPr>
        <w:t xml:space="preserve">–  въведете  </w:t>
      </w:r>
      <w:proofErr w:type="spellStart"/>
      <w:r w:rsidRPr="00FF1F76">
        <w:rPr>
          <w:sz w:val="24"/>
          <w:szCs w:val="24"/>
          <w:lang w:val="bg-BG"/>
        </w:rPr>
        <w:t>анти</w:t>
      </w:r>
      <w:proofErr w:type="spellEnd"/>
      <w:r w:rsidRPr="00FF1F76">
        <w:rPr>
          <w:sz w:val="24"/>
          <w:szCs w:val="24"/>
          <w:lang w:val="bg-BG"/>
        </w:rPr>
        <w:t>-спам  номер</w:t>
      </w:r>
      <w:r w:rsidR="0084183C">
        <w:rPr>
          <w:sz w:val="24"/>
          <w:szCs w:val="24"/>
          <w:lang w:val="bg-BG"/>
        </w:rPr>
        <w:t>ът</w:t>
      </w:r>
      <w:r w:rsidRPr="00FF1F76">
        <w:rPr>
          <w:sz w:val="24"/>
          <w:szCs w:val="24"/>
          <w:lang w:val="bg-BG"/>
        </w:rPr>
        <w:t>,  изписан  от  дясната  страна  на полето;</w:t>
      </w:r>
    </w:p>
    <w:p w14:paraId="5CAE05A7" w14:textId="2FA67C75" w:rsidR="00096E4E" w:rsidRPr="00FF1F76" w:rsidRDefault="00A9262A">
      <w:pPr>
        <w:tabs>
          <w:tab w:val="left" w:pos="1180"/>
        </w:tabs>
        <w:spacing w:before="7"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Натиснете    бутона    „Търси    по   Булстат“.    </w:t>
      </w:r>
      <w:r w:rsidRPr="00FF1F76">
        <w:rPr>
          <w:sz w:val="24"/>
          <w:szCs w:val="24"/>
          <w:lang w:val="bg-BG"/>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w:t>
      </w:r>
      <w:r w:rsidR="00F54897">
        <w:rPr>
          <w:sz w:val="24"/>
          <w:szCs w:val="24"/>
          <w:lang w:val="bg-BG"/>
        </w:rPr>
        <w:t xml:space="preserve">а да имате  предвид, че ИСУН </w:t>
      </w:r>
      <w:r w:rsidRPr="00FF1F76">
        <w:rPr>
          <w:sz w:val="24"/>
          <w:szCs w:val="24"/>
          <w:lang w:val="bg-BG"/>
        </w:rPr>
        <w:t>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1B1BC19F" w14:textId="77777777" w:rsidR="00096E4E" w:rsidRPr="00FF1F76" w:rsidRDefault="00A9262A" w:rsidP="0084183C">
      <w:pPr>
        <w:tabs>
          <w:tab w:val="left" w:pos="1180"/>
        </w:tabs>
        <w:spacing w:before="6"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Пълно  наименование  на  английски  език  </w:t>
      </w:r>
      <w:r w:rsidRPr="00FF1F76">
        <w:rPr>
          <w:sz w:val="24"/>
          <w:szCs w:val="24"/>
          <w:lang w:val="bg-BG"/>
        </w:rPr>
        <w:t>–  преведете  наименованието  на конкретния бенефициент на английски език;</w:t>
      </w:r>
    </w:p>
    <w:p w14:paraId="12DF9E19" w14:textId="77777777" w:rsidR="00096E4E" w:rsidRPr="00FF1F76" w:rsidRDefault="00A9262A" w:rsidP="0084183C">
      <w:pPr>
        <w:spacing w:before="7"/>
        <w:ind w:left="825"/>
        <w:jc w:val="both"/>
        <w:rPr>
          <w:sz w:val="24"/>
          <w:szCs w:val="24"/>
          <w:lang w:val="bg-BG"/>
        </w:rPr>
      </w:pPr>
      <w:r w:rsidRPr="00FF1F76">
        <w:rPr>
          <w:sz w:val="24"/>
          <w:szCs w:val="24"/>
          <w:lang w:val="bg-BG"/>
        </w:rPr>
        <w:t xml:space="preserve">-     </w:t>
      </w:r>
      <w:r w:rsidRPr="00FF1F76">
        <w:rPr>
          <w:b/>
          <w:sz w:val="24"/>
          <w:szCs w:val="24"/>
          <w:lang w:val="bg-BG"/>
        </w:rPr>
        <w:t xml:space="preserve">Тип на организацията </w:t>
      </w:r>
      <w:r w:rsidRPr="00FF1F76">
        <w:rPr>
          <w:sz w:val="24"/>
          <w:szCs w:val="24"/>
          <w:lang w:val="bg-BG"/>
        </w:rPr>
        <w:t>– от падащото меню изберете релевантната опция;</w:t>
      </w:r>
    </w:p>
    <w:p w14:paraId="27C0D470" w14:textId="77777777" w:rsidR="00096E4E" w:rsidRPr="00FF1F76" w:rsidRDefault="00096E4E" w:rsidP="0084183C">
      <w:pPr>
        <w:spacing w:before="7" w:line="120" w:lineRule="exact"/>
        <w:jc w:val="both"/>
        <w:rPr>
          <w:sz w:val="13"/>
          <w:szCs w:val="13"/>
          <w:lang w:val="bg-BG"/>
        </w:rPr>
      </w:pPr>
    </w:p>
    <w:p w14:paraId="2BA29EBC" w14:textId="7BBE1960" w:rsidR="00096E4E" w:rsidRPr="00FF1F76" w:rsidRDefault="00A9262A" w:rsidP="0084183C">
      <w:pPr>
        <w:ind w:left="825"/>
        <w:jc w:val="both"/>
        <w:rPr>
          <w:sz w:val="24"/>
          <w:szCs w:val="24"/>
          <w:lang w:val="bg-BG"/>
        </w:rPr>
      </w:pPr>
      <w:r w:rsidRPr="00FF1F76">
        <w:rPr>
          <w:sz w:val="24"/>
          <w:szCs w:val="24"/>
          <w:lang w:val="bg-BG"/>
        </w:rPr>
        <w:t xml:space="preserve">-     </w:t>
      </w:r>
      <w:r w:rsidRPr="00FF1F76">
        <w:rPr>
          <w:b/>
          <w:sz w:val="24"/>
          <w:szCs w:val="24"/>
          <w:lang w:val="bg-BG"/>
        </w:rPr>
        <w:t xml:space="preserve">Вид организация </w:t>
      </w:r>
      <w:r w:rsidRPr="00FF1F76">
        <w:rPr>
          <w:sz w:val="24"/>
          <w:szCs w:val="24"/>
          <w:lang w:val="bg-BG"/>
        </w:rPr>
        <w:t>– от падащото меню изберете релевантна опция</w:t>
      </w:r>
      <w:r w:rsidR="0084183C">
        <w:rPr>
          <w:sz w:val="24"/>
          <w:szCs w:val="24"/>
          <w:lang w:val="bg-BG"/>
        </w:rPr>
        <w:t>;</w:t>
      </w:r>
    </w:p>
    <w:p w14:paraId="18B0682B" w14:textId="77777777" w:rsidR="00096E4E" w:rsidRPr="00FF1F76" w:rsidRDefault="00096E4E" w:rsidP="0084183C">
      <w:pPr>
        <w:spacing w:before="9" w:line="120" w:lineRule="exact"/>
        <w:jc w:val="both"/>
        <w:rPr>
          <w:sz w:val="13"/>
          <w:szCs w:val="13"/>
          <w:lang w:val="bg-BG"/>
        </w:rPr>
      </w:pPr>
    </w:p>
    <w:p w14:paraId="4298F33E" w14:textId="77777777" w:rsidR="00096E4E" w:rsidRPr="00FF1F76" w:rsidRDefault="00A9262A" w:rsidP="0084183C">
      <w:pPr>
        <w:tabs>
          <w:tab w:val="left" w:pos="1180"/>
        </w:tabs>
        <w:spacing w:line="359" w:lineRule="auto"/>
        <w:ind w:left="1185" w:right="77"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Публично   правна/   частно-правна   организация   </w:t>
      </w:r>
      <w:r w:rsidRPr="00FF1F76">
        <w:rPr>
          <w:sz w:val="24"/>
          <w:szCs w:val="24"/>
          <w:lang w:val="bg-BG"/>
        </w:rPr>
        <w:t>–   от   падащото   меню изберете релевантната опция;</w:t>
      </w:r>
    </w:p>
    <w:p w14:paraId="00B85F27" w14:textId="77777777" w:rsidR="00096E4E" w:rsidRPr="00FF1F76" w:rsidRDefault="00A9262A" w:rsidP="0084183C">
      <w:pPr>
        <w:tabs>
          <w:tab w:val="left" w:pos="1180"/>
        </w:tabs>
        <w:spacing w:before="7" w:line="359" w:lineRule="auto"/>
        <w:ind w:left="1185" w:right="74"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Категория/статус   на   предприятието   </w:t>
      </w:r>
      <w:r w:rsidRPr="00FF1F76">
        <w:rPr>
          <w:sz w:val="24"/>
          <w:szCs w:val="24"/>
          <w:lang w:val="bg-BG"/>
        </w:rPr>
        <w:t>–   от   падащото   меню   изберете релевантната опция (ако е приложимо);</w:t>
      </w:r>
    </w:p>
    <w:p w14:paraId="3C27158A" w14:textId="77777777" w:rsidR="00096E4E" w:rsidRPr="00FF1F76" w:rsidRDefault="00A9262A" w:rsidP="0084183C">
      <w:pPr>
        <w:spacing w:before="7"/>
        <w:ind w:left="825"/>
        <w:jc w:val="both"/>
        <w:rPr>
          <w:sz w:val="24"/>
          <w:szCs w:val="24"/>
          <w:lang w:val="bg-BG"/>
        </w:rPr>
      </w:pPr>
      <w:r w:rsidRPr="00FF1F76">
        <w:rPr>
          <w:sz w:val="24"/>
          <w:szCs w:val="24"/>
          <w:lang w:val="bg-BG"/>
        </w:rPr>
        <w:t xml:space="preserve">-     </w:t>
      </w:r>
      <w:r w:rsidRPr="00FF1F76">
        <w:rPr>
          <w:b/>
          <w:sz w:val="24"/>
          <w:szCs w:val="24"/>
          <w:lang w:val="bg-BG"/>
        </w:rPr>
        <w:t xml:space="preserve">Код  на  предприятието  по  КИД  2008  </w:t>
      </w:r>
      <w:r w:rsidRPr="00FF1F76">
        <w:rPr>
          <w:sz w:val="24"/>
          <w:szCs w:val="24"/>
          <w:lang w:val="bg-BG"/>
        </w:rPr>
        <w:t>-  от  падащото  меню  изберете</w:t>
      </w:r>
      <w:r w:rsidR="00EB36E9">
        <w:rPr>
          <w:sz w:val="24"/>
          <w:szCs w:val="24"/>
          <w:lang w:val="bg-BG"/>
        </w:rPr>
        <w:t xml:space="preserve"> </w:t>
      </w:r>
      <w:r w:rsidRPr="00FF1F76">
        <w:rPr>
          <w:sz w:val="24"/>
          <w:szCs w:val="24"/>
          <w:lang w:val="bg-BG"/>
        </w:rPr>
        <w:t>„</w:t>
      </w:r>
      <w:r w:rsidRPr="00FF1F76">
        <w:rPr>
          <w:b/>
          <w:sz w:val="24"/>
          <w:szCs w:val="24"/>
          <w:lang w:val="bg-BG"/>
        </w:rPr>
        <w:t>0</w:t>
      </w:r>
    </w:p>
    <w:p w14:paraId="427215B7" w14:textId="77777777" w:rsidR="00096E4E" w:rsidRPr="00FF1F76" w:rsidRDefault="00096E4E" w:rsidP="0084183C">
      <w:pPr>
        <w:spacing w:before="7" w:line="120" w:lineRule="exact"/>
        <w:jc w:val="both"/>
        <w:rPr>
          <w:sz w:val="13"/>
          <w:szCs w:val="13"/>
          <w:lang w:val="bg-BG"/>
        </w:rPr>
      </w:pPr>
    </w:p>
    <w:p w14:paraId="2DB7F6D5" w14:textId="77777777" w:rsidR="00096E4E" w:rsidRPr="00FF1F76" w:rsidRDefault="00A9262A" w:rsidP="0084183C">
      <w:pPr>
        <w:ind w:left="1185"/>
        <w:jc w:val="both"/>
        <w:rPr>
          <w:sz w:val="24"/>
          <w:szCs w:val="24"/>
          <w:lang w:val="bg-BG"/>
        </w:rPr>
      </w:pPr>
      <w:r w:rsidRPr="00FF1F76">
        <w:rPr>
          <w:b/>
          <w:sz w:val="24"/>
          <w:szCs w:val="24"/>
          <w:lang w:val="bg-BG"/>
        </w:rPr>
        <w:t>Неприложимо“</w:t>
      </w:r>
      <w:r w:rsidRPr="00FF1F76">
        <w:rPr>
          <w:sz w:val="24"/>
          <w:szCs w:val="24"/>
          <w:lang w:val="bg-BG"/>
        </w:rPr>
        <w:t>;</w:t>
      </w:r>
    </w:p>
    <w:p w14:paraId="05850BB2" w14:textId="77777777" w:rsidR="00096E4E" w:rsidRPr="00FF1F76" w:rsidRDefault="00096E4E" w:rsidP="0084183C">
      <w:pPr>
        <w:spacing w:before="10" w:line="120" w:lineRule="exact"/>
        <w:jc w:val="both"/>
        <w:rPr>
          <w:sz w:val="13"/>
          <w:szCs w:val="13"/>
          <w:lang w:val="bg-BG"/>
        </w:rPr>
      </w:pPr>
    </w:p>
    <w:p w14:paraId="5C1E559F" w14:textId="77777777" w:rsidR="00897060" w:rsidRPr="00FF1F76" w:rsidRDefault="00897060" w:rsidP="0084183C">
      <w:pPr>
        <w:spacing w:before="7" w:line="360" w:lineRule="auto"/>
        <w:ind w:left="1134" w:hanging="283"/>
        <w:jc w:val="both"/>
        <w:rPr>
          <w:sz w:val="24"/>
          <w:szCs w:val="24"/>
          <w:lang w:val="bg-BG"/>
        </w:rPr>
      </w:pPr>
      <w:r>
        <w:rPr>
          <w:sz w:val="24"/>
          <w:szCs w:val="24"/>
          <w:lang w:val="bg-BG"/>
        </w:rPr>
        <w:t xml:space="preserve">-  </w:t>
      </w:r>
      <w:r w:rsidRPr="00FF1F76">
        <w:rPr>
          <w:b/>
          <w:sz w:val="24"/>
          <w:szCs w:val="24"/>
          <w:lang w:val="bg-BG"/>
        </w:rPr>
        <w:t xml:space="preserve">Код  на  </w:t>
      </w:r>
      <w:r>
        <w:rPr>
          <w:b/>
          <w:sz w:val="24"/>
          <w:szCs w:val="24"/>
          <w:lang w:val="bg-BG"/>
        </w:rPr>
        <w:t>проекта</w:t>
      </w:r>
      <w:r w:rsidRPr="00FF1F76">
        <w:rPr>
          <w:b/>
          <w:sz w:val="24"/>
          <w:szCs w:val="24"/>
          <w:lang w:val="bg-BG"/>
        </w:rPr>
        <w:t xml:space="preserve">  по  КИД  2008  </w:t>
      </w:r>
      <w:r w:rsidRPr="00FF1F76">
        <w:rPr>
          <w:sz w:val="24"/>
          <w:szCs w:val="24"/>
          <w:lang w:val="bg-BG"/>
        </w:rPr>
        <w:t>-  от  падащото  меню  изберете</w:t>
      </w:r>
      <w:r>
        <w:rPr>
          <w:sz w:val="24"/>
          <w:szCs w:val="24"/>
          <w:lang w:val="bg-BG"/>
        </w:rPr>
        <w:t xml:space="preserve"> </w:t>
      </w:r>
      <w:r w:rsidRPr="00FF1F76">
        <w:rPr>
          <w:sz w:val="24"/>
          <w:szCs w:val="24"/>
          <w:lang w:val="bg-BG"/>
        </w:rPr>
        <w:t>„</w:t>
      </w:r>
      <w:r w:rsidRPr="00FF1F76">
        <w:rPr>
          <w:b/>
          <w:sz w:val="24"/>
          <w:szCs w:val="24"/>
          <w:lang w:val="bg-BG"/>
        </w:rPr>
        <w:t>0</w:t>
      </w:r>
      <w:r>
        <w:rPr>
          <w:sz w:val="24"/>
          <w:szCs w:val="24"/>
          <w:lang w:val="bg-BG"/>
        </w:rPr>
        <w:t xml:space="preserve"> </w:t>
      </w:r>
      <w:r w:rsidRPr="00FF1F76">
        <w:rPr>
          <w:b/>
          <w:sz w:val="24"/>
          <w:szCs w:val="24"/>
          <w:lang w:val="bg-BG"/>
        </w:rPr>
        <w:t>Неприложимо“</w:t>
      </w:r>
      <w:r w:rsidRPr="00FF1F76">
        <w:rPr>
          <w:sz w:val="24"/>
          <w:szCs w:val="24"/>
          <w:lang w:val="bg-BG"/>
        </w:rPr>
        <w:t>;</w:t>
      </w:r>
    </w:p>
    <w:p w14:paraId="12C7AA2D" w14:textId="77777777" w:rsidR="00096E4E" w:rsidRPr="00FF1F76" w:rsidRDefault="00096E4E" w:rsidP="00897060">
      <w:pPr>
        <w:spacing w:before="7"/>
        <w:ind w:left="825"/>
        <w:rPr>
          <w:sz w:val="13"/>
          <w:szCs w:val="13"/>
          <w:lang w:val="bg-BG"/>
        </w:rPr>
      </w:pPr>
    </w:p>
    <w:p w14:paraId="10D84C07" w14:textId="77777777" w:rsidR="00096E4E" w:rsidRPr="00FF1F76" w:rsidRDefault="00A9262A">
      <w:pPr>
        <w:tabs>
          <w:tab w:val="left" w:pos="1180"/>
        </w:tabs>
        <w:spacing w:line="359" w:lineRule="auto"/>
        <w:ind w:left="1185" w:right="74" w:hanging="360"/>
        <w:jc w:val="both"/>
        <w:rPr>
          <w:sz w:val="24"/>
          <w:szCs w:val="24"/>
          <w:lang w:val="bg-BG"/>
        </w:rPr>
      </w:pPr>
      <w:r w:rsidRPr="00FF1F76">
        <w:rPr>
          <w:sz w:val="24"/>
          <w:szCs w:val="24"/>
          <w:lang w:val="bg-BG"/>
        </w:rPr>
        <w:t>-</w:t>
      </w:r>
      <w:r w:rsidRPr="00FF1F76">
        <w:rPr>
          <w:sz w:val="24"/>
          <w:szCs w:val="24"/>
          <w:lang w:val="bg-BG"/>
        </w:rPr>
        <w:tab/>
        <w:t xml:space="preserve">В  секцията  </w:t>
      </w:r>
      <w:r w:rsidRPr="00FF1F76">
        <w:rPr>
          <w:b/>
          <w:sz w:val="24"/>
          <w:szCs w:val="24"/>
          <w:lang w:val="bg-BG"/>
        </w:rPr>
        <w:t xml:space="preserve">Седалище  (Държава  и  населено  място)  </w:t>
      </w:r>
      <w:r w:rsidRPr="00FF1F76">
        <w:rPr>
          <w:sz w:val="24"/>
          <w:szCs w:val="24"/>
          <w:lang w:val="bg-BG"/>
        </w:rPr>
        <w:t>–  ако  е  необходимо актуализирайте данните, които са извлечени от Регистър Булстат</w:t>
      </w:r>
      <w:r w:rsidR="008221E2">
        <w:rPr>
          <w:sz w:val="24"/>
          <w:szCs w:val="24"/>
          <w:lang w:val="bg-BG"/>
        </w:rPr>
        <w:t>;</w:t>
      </w:r>
    </w:p>
    <w:p w14:paraId="54E96D8D" w14:textId="77777777" w:rsidR="00096E4E" w:rsidRPr="00FF1F76" w:rsidRDefault="00A9262A" w:rsidP="008221E2">
      <w:pPr>
        <w:tabs>
          <w:tab w:val="left" w:pos="1240"/>
        </w:tabs>
        <w:spacing w:before="7" w:line="359" w:lineRule="auto"/>
        <w:ind w:left="1185" w:right="75" w:hanging="360"/>
        <w:jc w:val="both"/>
        <w:rPr>
          <w:sz w:val="16"/>
          <w:szCs w:val="16"/>
          <w:lang w:val="bg-BG"/>
        </w:rPr>
      </w:pPr>
      <w:r w:rsidRPr="00FF1F76">
        <w:rPr>
          <w:sz w:val="24"/>
          <w:szCs w:val="24"/>
          <w:lang w:val="bg-BG"/>
        </w:rPr>
        <w:t>-</w:t>
      </w:r>
      <w:r w:rsidRPr="00FF1F76">
        <w:rPr>
          <w:sz w:val="24"/>
          <w:szCs w:val="24"/>
          <w:lang w:val="bg-BG"/>
        </w:rPr>
        <w:tab/>
      </w:r>
      <w:r w:rsidRPr="00FF1F76">
        <w:rPr>
          <w:sz w:val="24"/>
          <w:szCs w:val="24"/>
          <w:lang w:val="bg-BG"/>
        </w:rPr>
        <w:tab/>
        <w:t xml:space="preserve">В  секцията  </w:t>
      </w:r>
      <w:r w:rsidRPr="00FF1F76">
        <w:rPr>
          <w:b/>
          <w:sz w:val="24"/>
          <w:szCs w:val="24"/>
          <w:lang w:val="bg-BG"/>
        </w:rPr>
        <w:t xml:space="preserve">Адрес  на  управление  </w:t>
      </w:r>
      <w:r w:rsidRPr="00FF1F76">
        <w:rPr>
          <w:sz w:val="24"/>
          <w:szCs w:val="24"/>
          <w:lang w:val="bg-BG"/>
        </w:rPr>
        <w:t>–  ако  е  необходимо  актуализирайте данните, които са извлечени от Регистър Булстат;</w:t>
      </w:r>
    </w:p>
    <w:p w14:paraId="1A1C9F3B" w14:textId="77777777" w:rsidR="00096E4E" w:rsidRPr="00FF1F76" w:rsidRDefault="00A9262A">
      <w:pPr>
        <w:tabs>
          <w:tab w:val="left" w:pos="1180"/>
        </w:tabs>
        <w:spacing w:line="360" w:lineRule="auto"/>
        <w:ind w:left="1185" w:right="72" w:hanging="360"/>
        <w:jc w:val="both"/>
        <w:rPr>
          <w:sz w:val="24"/>
          <w:szCs w:val="24"/>
          <w:lang w:val="bg-BG"/>
        </w:rPr>
      </w:pPr>
      <w:r w:rsidRPr="00FF1F76">
        <w:rPr>
          <w:sz w:val="24"/>
          <w:szCs w:val="24"/>
          <w:lang w:val="bg-BG"/>
        </w:rPr>
        <w:t>-</w:t>
      </w:r>
      <w:r w:rsidRPr="00FF1F76">
        <w:rPr>
          <w:sz w:val="24"/>
          <w:szCs w:val="24"/>
          <w:lang w:val="bg-BG"/>
        </w:rPr>
        <w:tab/>
        <w:t xml:space="preserve">В случай, че </w:t>
      </w:r>
      <w:r w:rsidRPr="00FF1F76">
        <w:rPr>
          <w:b/>
          <w:sz w:val="24"/>
          <w:szCs w:val="24"/>
          <w:lang w:val="bg-BG"/>
        </w:rPr>
        <w:t>адрес</w:t>
      </w:r>
      <w:r w:rsidR="00705919">
        <w:rPr>
          <w:b/>
          <w:sz w:val="24"/>
          <w:szCs w:val="24"/>
          <w:lang w:val="bg-BG"/>
        </w:rPr>
        <w:t>ът</w:t>
      </w:r>
      <w:r w:rsidRPr="00FF1F76">
        <w:rPr>
          <w:b/>
          <w:sz w:val="24"/>
          <w:szCs w:val="24"/>
          <w:lang w:val="bg-BG"/>
        </w:rPr>
        <w:t xml:space="preserve"> на управление съвпада с адреса за кореспонденция</w:t>
      </w:r>
      <w:r w:rsidRPr="00FF1F76">
        <w:rPr>
          <w:sz w:val="24"/>
          <w:szCs w:val="24"/>
          <w:lang w:val="bg-BG"/>
        </w:rPr>
        <w:t>, натиснете  стрелката  „</w:t>
      </w:r>
      <w:r w:rsidRPr="00FF1F76">
        <w:rPr>
          <w:b/>
          <w:sz w:val="24"/>
          <w:szCs w:val="24"/>
          <w:lang w:val="bg-BG"/>
        </w:rPr>
        <w:t>Копирай  в  Адрес  за  кореспонденция</w:t>
      </w:r>
      <w:r w:rsidRPr="00FF1F76">
        <w:rPr>
          <w:sz w:val="24"/>
          <w:szCs w:val="24"/>
          <w:lang w:val="bg-BG"/>
        </w:rPr>
        <w:t>“  и  системата автоматично   ще   пренесе   данните.   В   случай,   че   адресите   не   съвпадат, попълнете  данните,  свързани  с  адреса  за  кореспонденция  на  конкретния бенефициент.</w:t>
      </w:r>
    </w:p>
    <w:p w14:paraId="66803F25" w14:textId="21015133" w:rsidR="00096E4E" w:rsidRPr="00FF1F76" w:rsidRDefault="00A9262A" w:rsidP="0084183C">
      <w:pPr>
        <w:spacing w:before="6"/>
        <w:ind w:left="825"/>
        <w:rPr>
          <w:sz w:val="13"/>
          <w:szCs w:val="13"/>
          <w:lang w:val="bg-BG"/>
        </w:rPr>
      </w:pPr>
      <w:r w:rsidRPr="00FF1F76">
        <w:rPr>
          <w:sz w:val="24"/>
          <w:szCs w:val="24"/>
          <w:lang w:val="bg-BG"/>
        </w:rPr>
        <w:t xml:space="preserve">-     </w:t>
      </w:r>
      <w:r w:rsidRPr="00FF1F76">
        <w:rPr>
          <w:b/>
          <w:sz w:val="24"/>
          <w:szCs w:val="24"/>
          <w:lang w:val="bg-BG"/>
        </w:rPr>
        <w:t>E-</w:t>
      </w:r>
      <w:proofErr w:type="spellStart"/>
      <w:r w:rsidRPr="00FF1F76">
        <w:rPr>
          <w:b/>
          <w:sz w:val="24"/>
          <w:szCs w:val="24"/>
          <w:lang w:val="bg-BG"/>
        </w:rPr>
        <w:t>mail</w:t>
      </w:r>
      <w:proofErr w:type="spellEnd"/>
      <w:r w:rsidRPr="00FF1F76">
        <w:rPr>
          <w:sz w:val="24"/>
          <w:szCs w:val="24"/>
          <w:lang w:val="bg-BG"/>
        </w:rPr>
        <w:t>: Адресът на електронната поща се попълва автоматично от профила</w:t>
      </w:r>
      <w:r w:rsidR="0084183C">
        <w:rPr>
          <w:sz w:val="24"/>
          <w:szCs w:val="24"/>
          <w:lang w:val="bg-BG"/>
        </w:rPr>
        <w:t xml:space="preserve"> </w:t>
      </w:r>
    </w:p>
    <w:p w14:paraId="61034E20" w14:textId="77777777" w:rsidR="00096E4E" w:rsidRPr="00FF1F76" w:rsidRDefault="00A9262A">
      <w:pPr>
        <w:spacing w:line="360" w:lineRule="auto"/>
        <w:ind w:left="1185" w:right="75"/>
        <w:jc w:val="both"/>
        <w:rPr>
          <w:sz w:val="24"/>
          <w:szCs w:val="24"/>
          <w:lang w:val="bg-BG"/>
        </w:rPr>
      </w:pPr>
      <w:r w:rsidRPr="00FF1F76">
        <w:rPr>
          <w:sz w:val="24"/>
          <w:szCs w:val="24"/>
          <w:lang w:val="bg-BG"/>
        </w:rPr>
        <w:lastRenderedPageBreak/>
        <w:t>на  кандидата  (конкретният  бенефициент).  През  този  профил  (вкл.  e-</w:t>
      </w:r>
      <w:proofErr w:type="spellStart"/>
      <w:r w:rsidRPr="00FF1F76">
        <w:rPr>
          <w:sz w:val="24"/>
          <w:szCs w:val="24"/>
          <w:lang w:val="bg-BG"/>
        </w:rPr>
        <w:t>mail</w:t>
      </w:r>
      <w:proofErr w:type="spellEnd"/>
      <w:r w:rsidRPr="00FF1F76">
        <w:rPr>
          <w:sz w:val="24"/>
          <w:szCs w:val="24"/>
          <w:lang w:val="bg-BG"/>
        </w:rPr>
        <w:t xml:space="preserve"> адрес)  се  извършва  комуникацията  между  УО  и  кандидата  по  време  на оценката;</w:t>
      </w:r>
    </w:p>
    <w:p w14:paraId="56D8F9BD" w14:textId="77777777" w:rsidR="00096E4E" w:rsidRPr="00FF1F76" w:rsidRDefault="00A9262A">
      <w:pPr>
        <w:spacing w:before="6"/>
        <w:ind w:left="825"/>
        <w:rPr>
          <w:sz w:val="24"/>
          <w:szCs w:val="24"/>
          <w:lang w:val="bg-BG"/>
        </w:rPr>
      </w:pPr>
      <w:r w:rsidRPr="00FF1F76">
        <w:rPr>
          <w:sz w:val="24"/>
          <w:szCs w:val="24"/>
          <w:lang w:val="bg-BG"/>
        </w:rPr>
        <w:t xml:space="preserve">-     </w:t>
      </w:r>
      <w:r w:rsidRPr="00FF1F76">
        <w:rPr>
          <w:b/>
          <w:sz w:val="24"/>
          <w:szCs w:val="24"/>
          <w:lang w:val="bg-BG"/>
        </w:rPr>
        <w:t xml:space="preserve">Телефонен номер 1 </w:t>
      </w:r>
      <w:r w:rsidRPr="00FF1F76">
        <w:rPr>
          <w:sz w:val="24"/>
          <w:szCs w:val="24"/>
          <w:lang w:val="bg-BG"/>
        </w:rPr>
        <w:t>– моля попълнете;</w:t>
      </w:r>
    </w:p>
    <w:p w14:paraId="5CF1B8E0" w14:textId="77777777" w:rsidR="00096E4E" w:rsidRPr="00FF1F76" w:rsidRDefault="00096E4E">
      <w:pPr>
        <w:spacing w:before="7" w:line="120" w:lineRule="exact"/>
        <w:rPr>
          <w:sz w:val="13"/>
          <w:szCs w:val="13"/>
          <w:lang w:val="bg-BG"/>
        </w:rPr>
      </w:pPr>
    </w:p>
    <w:p w14:paraId="404E54D3" w14:textId="77777777"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Телефонен номер 2 </w:t>
      </w:r>
      <w:r w:rsidRPr="00FF1F76">
        <w:rPr>
          <w:sz w:val="24"/>
          <w:szCs w:val="24"/>
          <w:lang w:val="bg-BG"/>
        </w:rPr>
        <w:t>– моля попълнете;</w:t>
      </w:r>
    </w:p>
    <w:p w14:paraId="1818E843" w14:textId="77777777" w:rsidR="00096E4E" w:rsidRPr="00FF1F76" w:rsidRDefault="00096E4E">
      <w:pPr>
        <w:spacing w:before="9" w:line="120" w:lineRule="exact"/>
        <w:rPr>
          <w:sz w:val="13"/>
          <w:szCs w:val="13"/>
          <w:lang w:val="bg-BG"/>
        </w:rPr>
      </w:pPr>
    </w:p>
    <w:p w14:paraId="0E93225E" w14:textId="77777777"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Номер на факс </w:t>
      </w:r>
      <w:r w:rsidRPr="00FF1F76">
        <w:rPr>
          <w:sz w:val="24"/>
          <w:szCs w:val="24"/>
          <w:lang w:val="bg-BG"/>
        </w:rPr>
        <w:t>– моля попълнете, ако е приложимо;</w:t>
      </w:r>
    </w:p>
    <w:p w14:paraId="3D9A2353" w14:textId="77777777" w:rsidR="00096E4E" w:rsidRPr="00FF1F76" w:rsidRDefault="00096E4E">
      <w:pPr>
        <w:spacing w:before="7" w:line="120" w:lineRule="exact"/>
        <w:rPr>
          <w:sz w:val="13"/>
          <w:szCs w:val="13"/>
          <w:lang w:val="bg-BG"/>
        </w:rPr>
      </w:pPr>
    </w:p>
    <w:p w14:paraId="5D4A0350" w14:textId="77777777" w:rsidR="00096E4E" w:rsidRPr="00FF1F76" w:rsidRDefault="00A9262A">
      <w:pPr>
        <w:ind w:left="825"/>
        <w:rPr>
          <w:sz w:val="24"/>
          <w:szCs w:val="24"/>
          <w:lang w:val="bg-BG"/>
        </w:rPr>
      </w:pPr>
      <w:r w:rsidRPr="00FF1F76">
        <w:rPr>
          <w:sz w:val="24"/>
          <w:szCs w:val="24"/>
          <w:lang w:val="bg-BG"/>
        </w:rPr>
        <w:t xml:space="preserve">-     </w:t>
      </w:r>
      <w:r w:rsidRPr="00FF1F76">
        <w:rPr>
          <w:b/>
          <w:sz w:val="24"/>
          <w:szCs w:val="24"/>
          <w:lang w:val="bg-BG"/>
        </w:rPr>
        <w:t xml:space="preserve">Име  на  лицето,  представляващо  организацията  </w:t>
      </w:r>
      <w:r w:rsidRPr="00FF1F76">
        <w:rPr>
          <w:sz w:val="24"/>
          <w:szCs w:val="24"/>
          <w:lang w:val="bg-BG"/>
        </w:rPr>
        <w:t>–  впишете  имената  на</w:t>
      </w:r>
    </w:p>
    <w:p w14:paraId="7B6DFDEF" w14:textId="77777777" w:rsidR="00096E4E" w:rsidRPr="00FF1F76" w:rsidRDefault="00096E4E">
      <w:pPr>
        <w:spacing w:before="7" w:line="120" w:lineRule="exact"/>
        <w:rPr>
          <w:sz w:val="13"/>
          <w:szCs w:val="13"/>
          <w:lang w:val="bg-BG"/>
        </w:rPr>
      </w:pPr>
    </w:p>
    <w:p w14:paraId="45B3ACEA" w14:textId="77777777" w:rsidR="00096E4E" w:rsidRPr="00FF1F76" w:rsidRDefault="00A9262A">
      <w:pPr>
        <w:ind w:left="1185" w:right="3369"/>
        <w:jc w:val="both"/>
        <w:rPr>
          <w:sz w:val="24"/>
          <w:szCs w:val="24"/>
          <w:lang w:val="bg-BG"/>
        </w:rPr>
      </w:pPr>
      <w:r w:rsidRPr="00FF1F76">
        <w:rPr>
          <w:b/>
          <w:sz w:val="24"/>
          <w:szCs w:val="24"/>
          <w:lang w:val="bg-BG"/>
        </w:rPr>
        <w:t>лицето което представлява организацията</w:t>
      </w:r>
      <w:r w:rsidRPr="00FF1F76">
        <w:rPr>
          <w:sz w:val="24"/>
          <w:szCs w:val="24"/>
          <w:lang w:val="bg-BG"/>
        </w:rPr>
        <w:t>;</w:t>
      </w:r>
    </w:p>
    <w:p w14:paraId="18FD66D9" w14:textId="77777777" w:rsidR="00096E4E" w:rsidRPr="00FF1F76" w:rsidRDefault="00096E4E">
      <w:pPr>
        <w:spacing w:before="9" w:line="120" w:lineRule="exact"/>
        <w:rPr>
          <w:sz w:val="13"/>
          <w:szCs w:val="13"/>
          <w:lang w:val="bg-BG"/>
        </w:rPr>
      </w:pPr>
    </w:p>
    <w:p w14:paraId="4C5F6481" w14:textId="77777777" w:rsidR="00096E4E" w:rsidRPr="00FF1F76" w:rsidRDefault="00A9262A">
      <w:pPr>
        <w:tabs>
          <w:tab w:val="left" w:pos="1180"/>
        </w:tabs>
        <w:spacing w:line="359" w:lineRule="auto"/>
        <w:ind w:left="1185" w:right="76"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Лице за контакти </w:t>
      </w:r>
      <w:r w:rsidRPr="00FF1F76">
        <w:rPr>
          <w:sz w:val="24"/>
          <w:szCs w:val="24"/>
          <w:lang w:val="bg-BG"/>
        </w:rPr>
        <w:t>– посочете имената на определеното лице за контакти по проекта;</w:t>
      </w:r>
    </w:p>
    <w:p w14:paraId="029F8242" w14:textId="77777777" w:rsidR="00096E4E" w:rsidRPr="00FF1F76" w:rsidRDefault="00A9262A">
      <w:pPr>
        <w:tabs>
          <w:tab w:val="left" w:pos="1180"/>
        </w:tabs>
        <w:spacing w:before="7" w:line="359" w:lineRule="auto"/>
        <w:ind w:left="1185" w:right="79"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Телефон  на  лицето  за  контакти  </w:t>
      </w:r>
      <w:r w:rsidRPr="00FF1F76">
        <w:rPr>
          <w:sz w:val="24"/>
          <w:szCs w:val="24"/>
          <w:lang w:val="bg-BG"/>
        </w:rPr>
        <w:t>–  моля  попълнете,  желателно  е  да  се посочи мобилен телефон;</w:t>
      </w:r>
    </w:p>
    <w:p w14:paraId="3C54C5D7" w14:textId="77777777" w:rsidR="00096E4E" w:rsidRPr="00FF1F76" w:rsidRDefault="00A9262A">
      <w:pPr>
        <w:spacing w:before="7"/>
        <w:ind w:left="825"/>
        <w:rPr>
          <w:sz w:val="24"/>
          <w:szCs w:val="24"/>
          <w:lang w:val="bg-BG"/>
        </w:rPr>
      </w:pPr>
      <w:r w:rsidRPr="00FF1F76">
        <w:rPr>
          <w:sz w:val="24"/>
          <w:szCs w:val="24"/>
          <w:lang w:val="bg-BG"/>
        </w:rPr>
        <w:t xml:space="preserve">-     </w:t>
      </w:r>
      <w:r w:rsidRPr="00FF1F76">
        <w:rPr>
          <w:b/>
          <w:sz w:val="24"/>
          <w:szCs w:val="24"/>
          <w:lang w:val="bg-BG"/>
        </w:rPr>
        <w:t>E-</w:t>
      </w:r>
      <w:proofErr w:type="spellStart"/>
      <w:r w:rsidRPr="00FF1F76">
        <w:rPr>
          <w:b/>
          <w:sz w:val="24"/>
          <w:szCs w:val="24"/>
          <w:lang w:val="bg-BG"/>
        </w:rPr>
        <w:t>mail</w:t>
      </w:r>
      <w:proofErr w:type="spellEnd"/>
      <w:r w:rsidRPr="00FF1F76">
        <w:rPr>
          <w:b/>
          <w:sz w:val="24"/>
          <w:szCs w:val="24"/>
          <w:lang w:val="bg-BG"/>
        </w:rPr>
        <w:t xml:space="preserve"> на лицето за контакти </w:t>
      </w:r>
      <w:r w:rsidRPr="00FF1F76">
        <w:rPr>
          <w:sz w:val="24"/>
          <w:szCs w:val="24"/>
          <w:lang w:val="bg-BG"/>
        </w:rPr>
        <w:t>– моля попълнете;</w:t>
      </w:r>
    </w:p>
    <w:p w14:paraId="1B3694DD" w14:textId="77777777" w:rsidR="00096E4E" w:rsidRPr="00FF1F76" w:rsidRDefault="00096E4E">
      <w:pPr>
        <w:spacing w:before="7" w:line="120" w:lineRule="exact"/>
        <w:rPr>
          <w:sz w:val="13"/>
          <w:szCs w:val="13"/>
          <w:lang w:val="bg-BG"/>
        </w:rPr>
      </w:pPr>
    </w:p>
    <w:p w14:paraId="17F99EE8" w14:textId="77777777" w:rsidR="00096E4E" w:rsidRPr="00FF1F76" w:rsidRDefault="00A9262A">
      <w:pPr>
        <w:tabs>
          <w:tab w:val="left" w:pos="1180"/>
        </w:tabs>
        <w:spacing w:line="360" w:lineRule="auto"/>
        <w:ind w:left="1185" w:right="77" w:hanging="360"/>
        <w:jc w:val="both"/>
        <w:rPr>
          <w:sz w:val="24"/>
          <w:szCs w:val="24"/>
          <w:lang w:val="bg-BG"/>
        </w:rPr>
      </w:pPr>
      <w:r w:rsidRPr="00FF1F76">
        <w:rPr>
          <w:sz w:val="24"/>
          <w:szCs w:val="24"/>
          <w:lang w:val="bg-BG"/>
        </w:rPr>
        <w:t>-</w:t>
      </w:r>
      <w:r w:rsidRPr="00FF1F76">
        <w:rPr>
          <w:sz w:val="24"/>
          <w:szCs w:val="24"/>
          <w:lang w:val="bg-BG"/>
        </w:rPr>
        <w:tab/>
      </w:r>
      <w:r w:rsidRPr="00FF1F76">
        <w:rPr>
          <w:b/>
          <w:sz w:val="24"/>
          <w:szCs w:val="24"/>
          <w:lang w:val="bg-BG"/>
        </w:rPr>
        <w:t xml:space="preserve">Допълнително описание </w:t>
      </w:r>
      <w:r w:rsidRPr="00FF1F76">
        <w:rPr>
          <w:sz w:val="24"/>
          <w:szCs w:val="24"/>
          <w:lang w:val="bg-BG"/>
        </w:rPr>
        <w:t>–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5E51DBBB" w14:textId="77777777" w:rsidR="00096E4E" w:rsidRPr="00FF1F76" w:rsidRDefault="00096E4E">
      <w:pPr>
        <w:spacing w:line="200" w:lineRule="exact"/>
        <w:rPr>
          <w:lang w:val="bg-BG"/>
        </w:rPr>
      </w:pPr>
    </w:p>
    <w:p w14:paraId="056790A5" w14:textId="77777777" w:rsidR="00096E4E" w:rsidRPr="00FF1F76" w:rsidRDefault="00096E4E">
      <w:pPr>
        <w:spacing w:before="4" w:line="220" w:lineRule="exact"/>
        <w:rPr>
          <w:sz w:val="22"/>
          <w:szCs w:val="22"/>
          <w:lang w:val="bg-BG"/>
        </w:rPr>
      </w:pPr>
    </w:p>
    <w:p w14:paraId="7124B925" w14:textId="77777777" w:rsidR="00096E4E" w:rsidRPr="00DA34D7" w:rsidRDefault="009A4104" w:rsidP="00A06660">
      <w:pPr>
        <w:rPr>
          <w:b/>
          <w:sz w:val="24"/>
          <w:szCs w:val="24"/>
          <w:u w:val="thick" w:color="000000"/>
          <w:lang w:val="bg-BG"/>
        </w:rPr>
      </w:pPr>
      <w:r w:rsidRPr="00DA34D7">
        <w:rPr>
          <w:b/>
          <w:sz w:val="24"/>
          <w:szCs w:val="24"/>
          <w:u w:val="thick" w:color="000000"/>
          <w:lang w:val="bg-BG"/>
        </w:rPr>
        <w:t>Попълване  на  секция  3.  Данни  за  партньор</w:t>
      </w:r>
      <w:r w:rsidR="00A9262A" w:rsidRPr="00DA34D7">
        <w:rPr>
          <w:b/>
          <w:sz w:val="24"/>
          <w:szCs w:val="24"/>
          <w:u w:val="thick" w:color="000000"/>
          <w:lang w:val="bg-BG"/>
        </w:rPr>
        <w:t xml:space="preserve">и </w:t>
      </w:r>
    </w:p>
    <w:p w14:paraId="28DFAAEB" w14:textId="77777777" w:rsidR="00A06660" w:rsidRPr="00641141" w:rsidRDefault="00A06660">
      <w:pPr>
        <w:ind w:left="117"/>
        <w:rPr>
          <w:sz w:val="24"/>
          <w:szCs w:val="24"/>
          <w:highlight w:val="yellow"/>
          <w:lang w:val="bg-BG"/>
        </w:rPr>
      </w:pPr>
    </w:p>
    <w:p w14:paraId="5316DF3E" w14:textId="6F9E6FF8" w:rsidR="00DA34D7" w:rsidRPr="00DA34D7" w:rsidRDefault="00070805" w:rsidP="00070805">
      <w:pPr>
        <w:spacing w:line="360" w:lineRule="auto"/>
        <w:ind w:firstLine="708"/>
        <w:jc w:val="both"/>
        <w:rPr>
          <w:sz w:val="24"/>
          <w:szCs w:val="24"/>
          <w:lang w:val="bg-BG"/>
        </w:rPr>
      </w:pPr>
      <w:r>
        <w:rPr>
          <w:b/>
          <w:sz w:val="24"/>
          <w:szCs w:val="24"/>
          <w:lang w:val="bg-BG" w:eastAsia="bg-BG"/>
        </w:rPr>
        <w:t xml:space="preserve">Предвид спецификата на настоящата процедура, секция 3 не следва да се попълва. </w:t>
      </w:r>
    </w:p>
    <w:p w14:paraId="2F7F2C89" w14:textId="77777777" w:rsidR="00096E4E" w:rsidRPr="00923388" w:rsidRDefault="00096E4E">
      <w:pPr>
        <w:spacing w:before="4" w:line="120" w:lineRule="exact"/>
        <w:rPr>
          <w:sz w:val="13"/>
          <w:szCs w:val="13"/>
          <w:lang w:val="bg-BG"/>
        </w:rPr>
      </w:pPr>
    </w:p>
    <w:p w14:paraId="3CDC4389" w14:textId="77777777" w:rsidR="009A4104" w:rsidRPr="009A4104" w:rsidRDefault="009A4104" w:rsidP="009A4104">
      <w:pPr>
        <w:spacing w:line="360" w:lineRule="auto"/>
        <w:jc w:val="both"/>
        <w:rPr>
          <w:b/>
          <w:sz w:val="24"/>
          <w:szCs w:val="24"/>
          <w:u w:val="single"/>
          <w:lang w:val="bg-BG" w:eastAsia="bg-BG"/>
        </w:rPr>
      </w:pPr>
      <w:r w:rsidRPr="009A4104">
        <w:rPr>
          <w:b/>
          <w:sz w:val="24"/>
          <w:szCs w:val="24"/>
          <w:u w:val="single"/>
          <w:lang w:val="bg-BG" w:eastAsia="bg-BG"/>
        </w:rPr>
        <w:t>Попълване на секция 4. Финансова информация – кодове по измерения</w:t>
      </w:r>
    </w:p>
    <w:p w14:paraId="4BA24668" w14:textId="77777777" w:rsidR="00096E4E" w:rsidRPr="00FF1F76" w:rsidRDefault="00096E4E">
      <w:pPr>
        <w:spacing w:line="200" w:lineRule="exact"/>
        <w:rPr>
          <w:lang w:val="bg-BG"/>
        </w:rPr>
      </w:pPr>
    </w:p>
    <w:p w14:paraId="2B73E916" w14:textId="2C3A6492" w:rsidR="00096E4E" w:rsidRPr="00FF1F76" w:rsidRDefault="00A9262A" w:rsidP="00F85688">
      <w:pPr>
        <w:spacing w:before="29" w:line="360" w:lineRule="auto"/>
        <w:ind w:left="117" w:right="73" w:firstLine="603"/>
        <w:jc w:val="both"/>
        <w:rPr>
          <w:sz w:val="24"/>
          <w:szCs w:val="24"/>
          <w:lang w:val="bg-BG"/>
        </w:rPr>
      </w:pPr>
      <w:r w:rsidRPr="00FF1F76">
        <w:rPr>
          <w:sz w:val="24"/>
          <w:szCs w:val="24"/>
          <w:lang w:val="bg-BG"/>
        </w:rPr>
        <w:t xml:space="preserve">Кодовете по измерения за конкретната процедура са зададени от Управляващия орган при регистрирането на процедурата в системата ИСУН 2020. В конкретния случай те се визуализират  </w:t>
      </w:r>
      <w:r w:rsidR="00F85688">
        <w:rPr>
          <w:sz w:val="24"/>
          <w:szCs w:val="24"/>
          <w:lang w:val="bg-BG"/>
        </w:rPr>
        <w:t xml:space="preserve">автоматично  </w:t>
      </w:r>
      <w:r w:rsidRPr="00FF1F76">
        <w:rPr>
          <w:sz w:val="24"/>
          <w:szCs w:val="24"/>
          <w:lang w:val="bg-BG"/>
        </w:rPr>
        <w:t>във  Формуляр</w:t>
      </w:r>
      <w:r w:rsidR="00923388">
        <w:rPr>
          <w:sz w:val="24"/>
          <w:szCs w:val="24"/>
          <w:lang w:val="bg-BG"/>
        </w:rPr>
        <w:t>а</w:t>
      </w:r>
      <w:r w:rsidRPr="00FF1F76">
        <w:rPr>
          <w:sz w:val="24"/>
          <w:szCs w:val="24"/>
          <w:lang w:val="bg-BG"/>
        </w:rPr>
        <w:t xml:space="preserve"> за  кандидатстване  и  от конкретния бенефициент не се очаква да променя нещо по тази секция на Формуляра.</w:t>
      </w:r>
    </w:p>
    <w:p w14:paraId="18C1BAA6" w14:textId="77777777" w:rsidR="00096E4E" w:rsidRPr="00FF1F76" w:rsidRDefault="00096E4E">
      <w:pPr>
        <w:spacing w:line="200" w:lineRule="exact"/>
        <w:rPr>
          <w:lang w:val="bg-BG"/>
        </w:rPr>
      </w:pPr>
    </w:p>
    <w:p w14:paraId="4B3DB6BA" w14:textId="77777777" w:rsidR="009A4104" w:rsidRPr="009A4104" w:rsidRDefault="009A4104" w:rsidP="009A4104">
      <w:pPr>
        <w:spacing w:line="360" w:lineRule="auto"/>
        <w:jc w:val="both"/>
        <w:rPr>
          <w:b/>
          <w:sz w:val="24"/>
          <w:szCs w:val="24"/>
          <w:u w:val="single"/>
          <w:lang w:val="bg-BG" w:eastAsia="bg-BG"/>
        </w:rPr>
      </w:pPr>
      <w:r w:rsidRPr="009A4104">
        <w:rPr>
          <w:b/>
          <w:sz w:val="24"/>
          <w:szCs w:val="24"/>
          <w:u w:val="single"/>
          <w:lang w:val="bg-BG" w:eastAsia="bg-BG"/>
        </w:rPr>
        <w:t>Попълване на секция 5. Бюджет (в лева)</w:t>
      </w:r>
    </w:p>
    <w:p w14:paraId="7490E1E3" w14:textId="57310908" w:rsidR="00A378D8" w:rsidRDefault="00A378D8" w:rsidP="00A378D8">
      <w:pPr>
        <w:ind w:left="825"/>
        <w:rPr>
          <w:b/>
          <w:sz w:val="24"/>
          <w:szCs w:val="24"/>
          <w:u w:val="thick" w:color="000000"/>
          <w:lang w:val="bg-BG"/>
        </w:rPr>
      </w:pPr>
    </w:p>
    <w:p w14:paraId="7536B467" w14:textId="77777777" w:rsidR="00A378D8" w:rsidRPr="009A4104" w:rsidRDefault="00A378D8" w:rsidP="00A378D8">
      <w:pPr>
        <w:spacing w:line="360" w:lineRule="auto"/>
        <w:ind w:firstLine="708"/>
        <w:jc w:val="both"/>
        <w:rPr>
          <w:sz w:val="24"/>
          <w:szCs w:val="24"/>
          <w:lang w:val="bg-BG" w:eastAsia="bg-BG"/>
        </w:rPr>
      </w:pPr>
      <w:r w:rsidRPr="009A4104">
        <w:rPr>
          <w:sz w:val="24"/>
          <w:szCs w:val="24"/>
          <w:lang w:val="bg-BG" w:eastAsia="bg-BG"/>
        </w:rPr>
        <w:t>При попълването на секция 5. Бюджет, моля да следвате указанията за допустимост на разходите, описани в т. 14 от Условията за кандидатстване. Не е допустимо да се добавят нови бюджетни редове.</w:t>
      </w:r>
      <w:r w:rsidRPr="009A4104">
        <w:rPr>
          <w:b/>
          <w:sz w:val="24"/>
          <w:szCs w:val="24"/>
          <w:lang w:val="bg-BG" w:eastAsia="bg-BG"/>
        </w:rPr>
        <w:t xml:space="preserve"> </w:t>
      </w:r>
    </w:p>
    <w:p w14:paraId="4EB3C5D5" w14:textId="550C86E7" w:rsidR="00A378D8" w:rsidRPr="009A4104" w:rsidRDefault="00A378D8" w:rsidP="00A378D8">
      <w:pPr>
        <w:spacing w:line="360" w:lineRule="auto"/>
        <w:ind w:firstLine="708"/>
        <w:jc w:val="both"/>
        <w:rPr>
          <w:sz w:val="24"/>
          <w:szCs w:val="24"/>
          <w:lang w:val="bg-BG" w:eastAsia="bg-BG"/>
        </w:rPr>
      </w:pPr>
      <w:r w:rsidRPr="009A4104">
        <w:rPr>
          <w:sz w:val="24"/>
          <w:szCs w:val="24"/>
          <w:lang w:val="bg-BG" w:eastAsia="bg-BG"/>
        </w:rPr>
        <w:t>Разходите, предвидени в бюджета по съответните пера</w:t>
      </w:r>
      <w:r w:rsidR="00923388">
        <w:rPr>
          <w:sz w:val="24"/>
          <w:szCs w:val="24"/>
          <w:lang w:val="bg-BG" w:eastAsia="bg-BG"/>
        </w:rPr>
        <w:t>,</w:t>
      </w:r>
      <w:r w:rsidRPr="009A4104">
        <w:rPr>
          <w:sz w:val="24"/>
          <w:szCs w:val="24"/>
          <w:lang w:val="bg-BG" w:eastAsia="bg-BG"/>
        </w:rPr>
        <w:t xml:space="preserve"> трябва да се посочват като обща стойност. Подробно описание (разбивка по видове разходи като описание и сума) на </w:t>
      </w:r>
      <w:r w:rsidRPr="009A4104">
        <w:rPr>
          <w:sz w:val="24"/>
          <w:szCs w:val="24"/>
          <w:lang w:val="bg-BG" w:eastAsia="bg-BG"/>
        </w:rPr>
        <w:lastRenderedPageBreak/>
        <w:t xml:space="preserve">предвидените общи стойности по пера следва да бъде направено в секция 7 „План за изпълнение/Дейности по проекта в поле „Начин на изпълнение”, а в поле „Стойност“ трябва да се посочи общата стойност на финансовия ресурс, необходим за изпълнението на съответната дейност. Общата стойност на бюджета на проекта </w:t>
      </w:r>
      <w:r w:rsidRPr="00EB36E9">
        <w:rPr>
          <w:sz w:val="24"/>
          <w:szCs w:val="24"/>
          <w:lang w:val="bg-BG" w:eastAsia="bg-BG"/>
        </w:rPr>
        <w:t>(</w:t>
      </w:r>
      <w:r w:rsidRPr="009A4104">
        <w:rPr>
          <w:sz w:val="24"/>
          <w:szCs w:val="24"/>
          <w:lang w:val="bg-BG" w:eastAsia="bg-BG"/>
        </w:rPr>
        <w:t>секция 5. Бюджет</w:t>
      </w:r>
      <w:r w:rsidRPr="00EB36E9">
        <w:rPr>
          <w:sz w:val="24"/>
          <w:szCs w:val="24"/>
          <w:lang w:val="bg-BG" w:eastAsia="bg-BG"/>
        </w:rPr>
        <w:t>)</w:t>
      </w:r>
      <w:r w:rsidRPr="009A4104">
        <w:rPr>
          <w:sz w:val="24"/>
          <w:szCs w:val="24"/>
          <w:lang w:val="bg-BG" w:eastAsia="bg-BG"/>
        </w:rPr>
        <w:t xml:space="preserve"> следва да съответства на сбора на финансовия ресурс, разпределен по дейности в секция 7. „План за изпълнение/Дейности по проекта, полета „Стойност“.</w:t>
      </w:r>
    </w:p>
    <w:p w14:paraId="61B9644D" w14:textId="77777777" w:rsidR="00A378D8" w:rsidRPr="00B75142" w:rsidRDefault="00A378D8" w:rsidP="00A378D8">
      <w:pPr>
        <w:spacing w:line="360" w:lineRule="auto"/>
        <w:ind w:firstLine="708"/>
        <w:jc w:val="both"/>
        <w:rPr>
          <w:sz w:val="24"/>
          <w:szCs w:val="24"/>
          <w:lang w:val="bg-BG" w:eastAsia="bg-BG"/>
        </w:rPr>
      </w:pPr>
      <w:r w:rsidRPr="009A4104">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r w:rsidRPr="009A4104">
        <w:rPr>
          <w:sz w:val="24"/>
          <w:szCs w:val="24"/>
          <w:u w:val="single"/>
          <w:lang w:val="bg-BG" w:eastAsia="bg-BG"/>
        </w:rPr>
        <w:t>Задължително е</w:t>
      </w:r>
      <w:r w:rsidRPr="009A4104">
        <w:rPr>
          <w:sz w:val="24"/>
          <w:szCs w:val="24"/>
          <w:lang w:val="bg-BG" w:eastAsia="bg-BG"/>
        </w:rPr>
        <w:t xml:space="preserve"> при формиране на бюджета да се съобразите с посочените в т. 14.2 на Условията за кандидатстване ограничения за съответните видове </w:t>
      </w:r>
      <w:r w:rsidR="008221E2">
        <w:rPr>
          <w:sz w:val="24"/>
          <w:szCs w:val="24"/>
          <w:lang w:val="bg-BG" w:eastAsia="bg-BG"/>
        </w:rPr>
        <w:t xml:space="preserve">допустими </w:t>
      </w:r>
      <w:r w:rsidRPr="009A4104">
        <w:rPr>
          <w:sz w:val="24"/>
          <w:szCs w:val="24"/>
          <w:lang w:val="bg-BG" w:eastAsia="bg-BG"/>
        </w:rPr>
        <w:t xml:space="preserve">разходи. </w:t>
      </w:r>
    </w:p>
    <w:p w14:paraId="6886D5CF" w14:textId="77777777" w:rsidR="00BB6A0F" w:rsidRPr="00B75142" w:rsidRDefault="00BB6A0F" w:rsidP="00A378D8">
      <w:pPr>
        <w:spacing w:line="360" w:lineRule="auto"/>
        <w:ind w:firstLine="708"/>
        <w:jc w:val="both"/>
        <w:rPr>
          <w:sz w:val="24"/>
          <w:szCs w:val="24"/>
          <w:lang w:val="bg-BG" w:eastAsia="bg-BG"/>
        </w:rPr>
      </w:pPr>
    </w:p>
    <w:p w14:paraId="76E572CB" w14:textId="77777777" w:rsidR="00FF5A2F" w:rsidRDefault="00FF5A2F" w:rsidP="00FF5A2F">
      <w:pPr>
        <w:spacing w:line="360" w:lineRule="auto"/>
        <w:ind w:firstLine="708"/>
        <w:jc w:val="both"/>
        <w:rPr>
          <w:sz w:val="24"/>
          <w:szCs w:val="24"/>
          <w:lang w:val="bg-BG" w:eastAsia="bg-BG"/>
        </w:rPr>
      </w:pPr>
      <w:r w:rsidRPr="00FF5A2F">
        <w:rPr>
          <w:sz w:val="24"/>
          <w:szCs w:val="24"/>
          <w:lang w:val="bg-BG" w:eastAsia="bg-BG"/>
        </w:rPr>
        <w:t>Обърнете внимание, че в Бюджета са заложени формули, които следят спазването на заложените в Условията за кандидатстване процентни съотношения</w:t>
      </w:r>
      <w:r>
        <w:rPr>
          <w:sz w:val="24"/>
          <w:szCs w:val="24"/>
          <w:lang w:val="bg-BG" w:eastAsia="bg-BG"/>
        </w:rPr>
        <w:t>:</w:t>
      </w:r>
    </w:p>
    <w:p w14:paraId="69E119E9" w14:textId="1246C02C" w:rsidR="00FF5A2F" w:rsidRDefault="00FF5A2F" w:rsidP="00FF5A2F">
      <w:pPr>
        <w:spacing w:line="360" w:lineRule="auto"/>
        <w:ind w:firstLine="708"/>
        <w:jc w:val="both"/>
        <w:rPr>
          <w:sz w:val="24"/>
          <w:szCs w:val="24"/>
          <w:lang w:val="bg-BG" w:eastAsia="bg-BG"/>
        </w:rPr>
      </w:pPr>
      <w:r>
        <w:rPr>
          <w:sz w:val="24"/>
          <w:szCs w:val="24"/>
          <w:lang w:val="bg-BG" w:eastAsia="bg-BG"/>
        </w:rPr>
        <w:t>-</w:t>
      </w:r>
      <w:r w:rsidRPr="00FF5A2F">
        <w:rPr>
          <w:sz w:val="24"/>
          <w:szCs w:val="24"/>
          <w:lang w:val="bg-BG" w:eastAsia="bg-BG"/>
        </w:rPr>
        <w:t xml:space="preserve"> </w:t>
      </w:r>
      <w:r>
        <w:rPr>
          <w:sz w:val="24"/>
          <w:szCs w:val="24"/>
          <w:lang w:val="bg-BG" w:eastAsia="bg-BG"/>
        </w:rPr>
        <w:t xml:space="preserve">разходи </w:t>
      </w:r>
      <w:r w:rsidRPr="00FF5A2F">
        <w:rPr>
          <w:sz w:val="24"/>
          <w:szCs w:val="24"/>
          <w:lang w:val="bg-BG" w:eastAsia="bg-BG"/>
        </w:rPr>
        <w:t xml:space="preserve">за дейности в подкрепа на децата и учениците </w:t>
      </w:r>
      <w:r>
        <w:rPr>
          <w:sz w:val="24"/>
          <w:szCs w:val="24"/>
          <w:lang w:val="bg-BG" w:eastAsia="bg-BG"/>
        </w:rPr>
        <w:t>(</w:t>
      </w:r>
      <w:r w:rsidRPr="00FF5A2F">
        <w:rPr>
          <w:sz w:val="24"/>
          <w:szCs w:val="24"/>
          <w:lang w:val="bg-BG" w:eastAsia="bg-BG"/>
        </w:rPr>
        <w:t xml:space="preserve">дейност </w:t>
      </w:r>
      <w:r>
        <w:rPr>
          <w:sz w:val="24"/>
          <w:szCs w:val="24"/>
          <w:lang w:val="bg-BG" w:eastAsia="bg-BG"/>
        </w:rPr>
        <w:t>5)</w:t>
      </w:r>
      <w:r w:rsidRPr="00FF5A2F">
        <w:rPr>
          <w:sz w:val="24"/>
          <w:szCs w:val="24"/>
          <w:lang w:val="bg-BG" w:eastAsia="bg-BG"/>
        </w:rPr>
        <w:t xml:space="preserve"> – </w:t>
      </w:r>
      <w:r w:rsidR="00930A31">
        <w:rPr>
          <w:sz w:val="24"/>
          <w:szCs w:val="24"/>
          <w:lang w:val="bg-BG" w:eastAsia="bg-BG"/>
        </w:rPr>
        <w:t xml:space="preserve"> минимум</w:t>
      </w:r>
      <w:r w:rsidRPr="00FF5A2F">
        <w:rPr>
          <w:sz w:val="24"/>
          <w:szCs w:val="24"/>
          <w:lang w:val="bg-BG" w:eastAsia="bg-BG"/>
        </w:rPr>
        <w:t xml:space="preserve"> </w:t>
      </w:r>
      <w:r>
        <w:rPr>
          <w:sz w:val="24"/>
          <w:szCs w:val="24"/>
          <w:lang w:val="bg-BG" w:eastAsia="bg-BG"/>
        </w:rPr>
        <w:t>4</w:t>
      </w:r>
      <w:r w:rsidRPr="00FF5A2F">
        <w:rPr>
          <w:sz w:val="24"/>
          <w:szCs w:val="24"/>
          <w:lang w:val="bg-BG" w:eastAsia="bg-BG"/>
        </w:rPr>
        <w:t>0 % от преки</w:t>
      </w:r>
      <w:r>
        <w:rPr>
          <w:sz w:val="24"/>
          <w:szCs w:val="24"/>
          <w:lang w:val="bg-BG" w:eastAsia="bg-BG"/>
        </w:rPr>
        <w:t>те допустими разходи по проекта;</w:t>
      </w:r>
    </w:p>
    <w:p w14:paraId="2B418AF4" w14:textId="12C1DE65" w:rsidR="00FF5A2F" w:rsidRPr="00FF5A2F" w:rsidRDefault="00FF5A2F" w:rsidP="00FF5A2F">
      <w:pPr>
        <w:spacing w:line="360" w:lineRule="auto"/>
        <w:ind w:firstLine="708"/>
        <w:jc w:val="both"/>
        <w:rPr>
          <w:sz w:val="24"/>
          <w:szCs w:val="24"/>
          <w:lang w:val="bg-BG" w:eastAsia="bg-BG"/>
        </w:rPr>
      </w:pPr>
      <w:r>
        <w:rPr>
          <w:sz w:val="24"/>
          <w:szCs w:val="24"/>
          <w:lang w:val="bg-BG" w:eastAsia="bg-BG"/>
        </w:rPr>
        <w:t>- р</w:t>
      </w:r>
      <w:r w:rsidRPr="00FF5A2F">
        <w:rPr>
          <w:sz w:val="24"/>
          <w:szCs w:val="24"/>
          <w:lang w:val="bg-BG" w:eastAsia="bg-BG"/>
        </w:rPr>
        <w:t xml:space="preserve">азходи за закупуване на материални и нематериални активи в рамките на дейност 4 </w:t>
      </w:r>
      <w:r>
        <w:rPr>
          <w:sz w:val="24"/>
          <w:szCs w:val="24"/>
          <w:lang w:val="bg-BG" w:eastAsia="bg-BG"/>
        </w:rPr>
        <w:t>- до</w:t>
      </w:r>
      <w:r w:rsidRPr="00FF5A2F">
        <w:rPr>
          <w:sz w:val="24"/>
          <w:szCs w:val="24"/>
          <w:lang w:val="bg-BG" w:eastAsia="bg-BG"/>
        </w:rPr>
        <w:t xml:space="preserve"> 20% от общата стойност на преките допустими разходи по проекта</w:t>
      </w:r>
      <w:r>
        <w:rPr>
          <w:sz w:val="24"/>
          <w:szCs w:val="24"/>
          <w:lang w:val="bg-BG" w:eastAsia="bg-BG"/>
        </w:rPr>
        <w:t>;</w:t>
      </w:r>
    </w:p>
    <w:p w14:paraId="0C7C79E7" w14:textId="20CD980C" w:rsidR="00FF5A2F" w:rsidRPr="00FF5A2F" w:rsidRDefault="00FF5A2F" w:rsidP="00FF5A2F">
      <w:pPr>
        <w:spacing w:line="360" w:lineRule="auto"/>
        <w:ind w:firstLine="708"/>
        <w:jc w:val="both"/>
        <w:rPr>
          <w:sz w:val="24"/>
          <w:szCs w:val="24"/>
          <w:lang w:val="bg-BG" w:eastAsia="bg-BG"/>
        </w:rPr>
      </w:pPr>
      <w:r>
        <w:rPr>
          <w:sz w:val="24"/>
          <w:szCs w:val="24"/>
          <w:lang w:val="bg-BG" w:eastAsia="bg-BG"/>
        </w:rPr>
        <w:t>- р</w:t>
      </w:r>
      <w:r w:rsidRPr="00FF5A2F">
        <w:rPr>
          <w:sz w:val="24"/>
          <w:szCs w:val="24"/>
          <w:lang w:val="bg-BG" w:eastAsia="bg-BG"/>
        </w:rPr>
        <w:t xml:space="preserve">азходите за разработване и прилагане на модели и инструменти в рамките на дейност 1 </w:t>
      </w:r>
      <w:r>
        <w:rPr>
          <w:sz w:val="24"/>
          <w:szCs w:val="24"/>
          <w:lang w:val="bg-BG" w:eastAsia="bg-BG"/>
        </w:rPr>
        <w:t>- до</w:t>
      </w:r>
      <w:r w:rsidRPr="00FF5A2F">
        <w:rPr>
          <w:sz w:val="24"/>
          <w:szCs w:val="24"/>
          <w:lang w:val="bg-BG" w:eastAsia="bg-BG"/>
        </w:rPr>
        <w:t xml:space="preserve"> 10% от общата стойност на преките допустими разходи по проекта</w:t>
      </w:r>
      <w:r w:rsidR="00510E09">
        <w:rPr>
          <w:sz w:val="24"/>
          <w:szCs w:val="24"/>
          <w:lang w:val="bg-BG" w:eastAsia="bg-BG"/>
        </w:rPr>
        <w:t>.</w:t>
      </w:r>
    </w:p>
    <w:p w14:paraId="6B0DBCBD" w14:textId="683FD97D" w:rsidR="00FF5A2F" w:rsidRPr="00D26147" w:rsidRDefault="00FF5A2F" w:rsidP="00FF5A2F">
      <w:pPr>
        <w:spacing w:line="360" w:lineRule="auto"/>
        <w:ind w:firstLine="708"/>
        <w:jc w:val="both"/>
        <w:rPr>
          <w:sz w:val="24"/>
          <w:szCs w:val="24"/>
          <w:lang w:val="bg-BG" w:eastAsia="bg-BG"/>
        </w:rPr>
      </w:pPr>
      <w:r w:rsidRPr="00D26147">
        <w:rPr>
          <w:sz w:val="24"/>
          <w:szCs w:val="24"/>
          <w:lang w:val="bg-BG" w:eastAsia="bg-BG"/>
        </w:rPr>
        <w:t xml:space="preserve">В проектното предложение кандидатът НЕ посочва конкретна сума за непреките разходи. </w:t>
      </w:r>
      <w:r w:rsidR="00510E09" w:rsidRPr="00510E09">
        <w:rPr>
          <w:rFonts w:eastAsia="Calibri"/>
          <w:sz w:val="24"/>
          <w:szCs w:val="24"/>
          <w:lang w:val="bg-BG"/>
        </w:rPr>
        <w:t>Оценителната комисия служебно ще въведе допустимия размер за непреки разходи, в зависимост от стойностите на  одобрените преки допустими разходи по проекта, които са предвидени да се разходват от конкретния бенефициент и от образователните институции по проекта</w:t>
      </w:r>
      <w:r w:rsidR="00510E09">
        <w:rPr>
          <w:rFonts w:eastAsia="Calibri"/>
          <w:sz w:val="24"/>
          <w:szCs w:val="24"/>
          <w:lang w:val="bg-BG"/>
        </w:rPr>
        <w:t xml:space="preserve"> в съответствие с т. 14 от Условията за кандидатстване.</w:t>
      </w:r>
    </w:p>
    <w:p w14:paraId="4C606882" w14:textId="02DD738B" w:rsidR="00FF5A2F" w:rsidRPr="00FF5A2F" w:rsidRDefault="00FF5A2F" w:rsidP="00FF5A2F">
      <w:pPr>
        <w:spacing w:line="360" w:lineRule="auto"/>
        <w:ind w:firstLine="708"/>
        <w:jc w:val="both"/>
        <w:rPr>
          <w:sz w:val="24"/>
          <w:szCs w:val="24"/>
          <w:lang w:val="bg-BG" w:eastAsia="bg-BG"/>
        </w:rPr>
      </w:pPr>
      <w:r w:rsidRPr="00FF5A2F">
        <w:rPr>
          <w:sz w:val="24"/>
          <w:szCs w:val="24"/>
          <w:lang w:val="bg-BG" w:eastAsia="bg-BG"/>
        </w:rPr>
        <w:t xml:space="preserve">В случай че заложените стойности по перата от бюджета, за които има определени процентни ограничения, надвишават максимално допустимия праг, системата </w:t>
      </w:r>
      <w:proofErr w:type="spellStart"/>
      <w:r w:rsidRPr="00FF5A2F">
        <w:rPr>
          <w:sz w:val="24"/>
          <w:szCs w:val="24"/>
          <w:lang w:val="bg-BG" w:eastAsia="bg-BG"/>
        </w:rPr>
        <w:t>индикира</w:t>
      </w:r>
      <w:proofErr w:type="spellEnd"/>
      <w:r w:rsidRPr="00FF5A2F">
        <w:rPr>
          <w:sz w:val="24"/>
          <w:szCs w:val="24"/>
          <w:lang w:val="bg-BG" w:eastAsia="bg-BG"/>
        </w:rPr>
        <w:t xml:space="preserve"> това обстоятелство. След натискане на бутон „Провери формуляра за грешки“ системата извежда съответните „Предупреждения“, и в този случай е необходимо да коригирате сумите до максимално допустимите прагове, съгласно Условията за кандидатстване.</w:t>
      </w:r>
    </w:p>
    <w:p w14:paraId="265A90D1" w14:textId="77777777" w:rsidR="00096E4E" w:rsidRPr="00860182" w:rsidRDefault="00096E4E">
      <w:pPr>
        <w:spacing w:before="17" w:line="200" w:lineRule="exact"/>
        <w:rPr>
          <w:sz w:val="24"/>
          <w:szCs w:val="24"/>
          <w:lang w:val="bg-BG" w:eastAsia="bg-BG"/>
        </w:rPr>
      </w:pPr>
    </w:p>
    <w:p w14:paraId="7B7263C9" w14:textId="77777777" w:rsidR="00096E4E" w:rsidRPr="00FF1F76" w:rsidRDefault="00A9262A" w:rsidP="00923388">
      <w:pPr>
        <w:ind w:right="80"/>
        <w:jc w:val="both"/>
        <w:rPr>
          <w:sz w:val="24"/>
          <w:szCs w:val="24"/>
          <w:lang w:val="bg-BG"/>
        </w:rPr>
      </w:pPr>
      <w:r w:rsidRPr="00FF1F76">
        <w:rPr>
          <w:b/>
          <w:sz w:val="24"/>
          <w:szCs w:val="24"/>
          <w:u w:val="thick" w:color="000000"/>
          <w:lang w:val="bg-BG"/>
        </w:rPr>
        <w:t xml:space="preserve"> Попълване  на  сек</w:t>
      </w:r>
      <w:r w:rsidR="00A378D8">
        <w:rPr>
          <w:b/>
          <w:sz w:val="24"/>
          <w:szCs w:val="24"/>
          <w:u w:val="thick" w:color="000000"/>
          <w:lang w:val="bg-BG"/>
        </w:rPr>
        <w:t>ци</w:t>
      </w:r>
      <w:r w:rsidRPr="00FF1F76">
        <w:rPr>
          <w:b/>
          <w:sz w:val="24"/>
          <w:szCs w:val="24"/>
          <w:u w:val="thick" w:color="000000"/>
          <w:lang w:val="bg-BG"/>
        </w:rPr>
        <w:t>я  6.  Фи</w:t>
      </w:r>
      <w:r w:rsidR="00A378D8">
        <w:rPr>
          <w:b/>
          <w:sz w:val="24"/>
          <w:szCs w:val="24"/>
          <w:u w:val="thick" w:color="000000"/>
          <w:lang w:val="bg-BG"/>
        </w:rPr>
        <w:t>нан</w:t>
      </w:r>
      <w:r w:rsidRPr="00FF1F76">
        <w:rPr>
          <w:b/>
          <w:sz w:val="24"/>
          <w:szCs w:val="24"/>
          <w:u w:val="thick" w:color="000000"/>
          <w:lang w:val="bg-BG"/>
        </w:rPr>
        <w:t>сова  информация   –  източници  на  финансиран</w:t>
      </w:r>
      <w:r w:rsidR="00A378D8">
        <w:rPr>
          <w:b/>
          <w:sz w:val="24"/>
          <w:szCs w:val="24"/>
          <w:u w:val="thick" w:color="000000"/>
          <w:lang w:val="bg-BG"/>
        </w:rPr>
        <w:t xml:space="preserve">е  (в </w:t>
      </w:r>
      <w:r w:rsidRPr="00FF1F76">
        <w:rPr>
          <w:b/>
          <w:position w:val="-1"/>
          <w:sz w:val="24"/>
          <w:szCs w:val="24"/>
          <w:u w:val="thick" w:color="000000"/>
          <w:lang w:val="bg-BG"/>
        </w:rPr>
        <w:t xml:space="preserve">лева) </w:t>
      </w:r>
    </w:p>
    <w:p w14:paraId="6E6B0942" w14:textId="77777777" w:rsidR="00096E4E" w:rsidRPr="00FF1F76" w:rsidRDefault="00096E4E">
      <w:pPr>
        <w:spacing w:before="3" w:line="120" w:lineRule="exact"/>
        <w:rPr>
          <w:sz w:val="12"/>
          <w:szCs w:val="12"/>
          <w:lang w:val="bg-BG"/>
        </w:rPr>
      </w:pPr>
    </w:p>
    <w:p w14:paraId="117FE1B2" w14:textId="6306278C" w:rsidR="00A378D8" w:rsidRPr="00A378D8" w:rsidRDefault="00A378D8" w:rsidP="00A378D8">
      <w:pPr>
        <w:spacing w:line="360" w:lineRule="auto"/>
        <w:ind w:firstLine="709"/>
        <w:contextualSpacing/>
        <w:jc w:val="both"/>
        <w:rPr>
          <w:sz w:val="24"/>
          <w:szCs w:val="24"/>
          <w:lang w:val="bg-BG" w:eastAsia="bg-BG"/>
        </w:rPr>
      </w:pPr>
      <w:r w:rsidRPr="00A378D8">
        <w:rPr>
          <w:sz w:val="24"/>
          <w:szCs w:val="24"/>
          <w:lang w:val="bg-BG" w:eastAsia="bg-BG"/>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w:t>
      </w:r>
      <w:r w:rsidRPr="00A378D8">
        <w:rPr>
          <w:sz w:val="24"/>
          <w:szCs w:val="24"/>
          <w:lang w:val="bg-BG" w:eastAsia="bg-BG"/>
        </w:rPr>
        <w:lastRenderedPageBreak/>
        <w:t xml:space="preserve">„Безвъзмездната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 Останалите полета в т. 6 Финансови източници са неприложими по настоящата процедура! </w:t>
      </w:r>
    </w:p>
    <w:p w14:paraId="72022BE6" w14:textId="77777777" w:rsidR="00A378D8" w:rsidRPr="00A378D8" w:rsidRDefault="00A378D8" w:rsidP="00A378D8">
      <w:pPr>
        <w:spacing w:line="360" w:lineRule="auto"/>
        <w:ind w:firstLine="708"/>
        <w:jc w:val="both"/>
        <w:rPr>
          <w:sz w:val="24"/>
          <w:szCs w:val="24"/>
          <w:lang w:val="bg-BG" w:eastAsia="bg-BG"/>
        </w:rPr>
      </w:pPr>
      <w:r w:rsidRPr="00A378D8">
        <w:rPr>
          <w:b/>
          <w:sz w:val="24"/>
          <w:szCs w:val="24"/>
          <w:lang w:val="bg-BG" w:eastAsia="bg-BG"/>
        </w:rPr>
        <w:t>По настоящата процедура не се изисква съфинансиране от страна на бенефициента.</w:t>
      </w:r>
      <w:r w:rsidRPr="00A378D8" w:rsidDel="00D40494">
        <w:rPr>
          <w:b/>
          <w:sz w:val="24"/>
          <w:szCs w:val="24"/>
          <w:lang w:val="bg-BG" w:eastAsia="bg-BG"/>
        </w:rPr>
        <w:t xml:space="preserve"> </w:t>
      </w:r>
    </w:p>
    <w:p w14:paraId="585B0646" w14:textId="77777777" w:rsidR="00096E4E" w:rsidRPr="00FF1F76" w:rsidRDefault="00096E4E">
      <w:pPr>
        <w:spacing w:line="200" w:lineRule="exact"/>
        <w:rPr>
          <w:lang w:val="bg-BG"/>
        </w:rPr>
      </w:pPr>
    </w:p>
    <w:p w14:paraId="7564851E" w14:textId="77777777" w:rsidR="00423C40" w:rsidRPr="00423C40" w:rsidRDefault="008221E2" w:rsidP="00A31F5D">
      <w:pPr>
        <w:spacing w:line="360" w:lineRule="auto"/>
        <w:jc w:val="both"/>
        <w:rPr>
          <w:b/>
          <w:sz w:val="24"/>
          <w:szCs w:val="24"/>
          <w:u w:val="single"/>
          <w:lang w:val="bg-BG" w:eastAsia="bg-BG"/>
        </w:rPr>
      </w:pPr>
      <w:r>
        <w:rPr>
          <w:b/>
          <w:sz w:val="24"/>
          <w:szCs w:val="24"/>
          <w:u w:val="single"/>
          <w:lang w:val="bg-BG" w:eastAsia="bg-BG"/>
        </w:rPr>
        <w:t xml:space="preserve"> </w:t>
      </w:r>
      <w:r w:rsidR="00423C40" w:rsidRPr="00423C40">
        <w:rPr>
          <w:b/>
          <w:sz w:val="24"/>
          <w:szCs w:val="24"/>
          <w:u w:val="single"/>
          <w:lang w:val="bg-BG" w:eastAsia="bg-BG"/>
        </w:rPr>
        <w:t>Попълване на секция 7. План за изпълнение/ Дейности по проекта</w:t>
      </w:r>
    </w:p>
    <w:p w14:paraId="2C53BAAC" w14:textId="77777777" w:rsidR="00096E4E" w:rsidRPr="00EB36E9" w:rsidRDefault="00096E4E">
      <w:pPr>
        <w:spacing w:line="200" w:lineRule="exact"/>
        <w:rPr>
          <w:lang w:val="bg-BG"/>
        </w:rPr>
      </w:pPr>
    </w:p>
    <w:p w14:paraId="232D2C2E" w14:textId="77777777" w:rsidR="00096E4E" w:rsidRPr="00EB36E9" w:rsidRDefault="00A9262A">
      <w:pPr>
        <w:spacing w:before="29" w:line="360" w:lineRule="auto"/>
        <w:ind w:left="117" w:right="79" w:firstLine="708"/>
        <w:jc w:val="both"/>
        <w:rPr>
          <w:sz w:val="24"/>
          <w:szCs w:val="24"/>
          <w:lang w:val="bg-BG"/>
        </w:rPr>
      </w:pPr>
      <w:r w:rsidRPr="00EB36E9">
        <w:rPr>
          <w:b/>
          <w:sz w:val="24"/>
          <w:szCs w:val="24"/>
          <w:lang w:val="bg-BG"/>
        </w:rPr>
        <w:t>При   попълването   на   тази   секция   от   Формуляра   трябва   да   следвате указанията за планиране на дейностите по проекта, които са подробно описани в т. 13 от Условия  за кандидатстване.</w:t>
      </w:r>
    </w:p>
    <w:p w14:paraId="1704B66F" w14:textId="77777777" w:rsidR="00096E4E" w:rsidRPr="00EB36E9" w:rsidRDefault="00096E4E">
      <w:pPr>
        <w:spacing w:before="19" w:line="200" w:lineRule="exact"/>
        <w:rPr>
          <w:lang w:val="bg-BG"/>
        </w:rPr>
      </w:pPr>
    </w:p>
    <w:p w14:paraId="2AD76C02" w14:textId="27658CCD" w:rsidR="00423C40" w:rsidRPr="00423C40" w:rsidRDefault="00423C40" w:rsidP="00423C40">
      <w:pPr>
        <w:spacing w:line="360" w:lineRule="auto"/>
        <w:ind w:firstLine="708"/>
        <w:jc w:val="both"/>
        <w:rPr>
          <w:sz w:val="24"/>
          <w:szCs w:val="24"/>
          <w:lang w:val="bg-BG" w:eastAsia="bg-BG"/>
        </w:rPr>
      </w:pPr>
      <w:r w:rsidRPr="00423C40">
        <w:rPr>
          <w:sz w:val="24"/>
          <w:szCs w:val="24"/>
          <w:lang w:val="bg-BG" w:eastAsia="bg-BG"/>
        </w:rPr>
        <w:t xml:space="preserve"> Моля обърнете внимание, че при разписване на дейностите по проекта кандидатът следва да определи методите за извършване на всяка дейност и очакваните резултати, като посочи ясна и детайлна информация в т. 7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дейността и да аргументира исканото финансиране. В поле „Начин на изпълнение“ следва подробно да се обосноват необходимите средства за изпълнение на дейността, които са заложени в полето „Стойност“ за съответната дейност.</w:t>
      </w:r>
      <w:r w:rsidR="00736F14">
        <w:rPr>
          <w:sz w:val="24"/>
          <w:szCs w:val="24"/>
          <w:lang w:val="bg-BG" w:eastAsia="bg-BG"/>
        </w:rPr>
        <w:t xml:space="preserve"> </w:t>
      </w:r>
      <w:r w:rsidR="00736F14" w:rsidRPr="00736F14">
        <w:rPr>
          <w:sz w:val="24"/>
          <w:szCs w:val="24"/>
          <w:lang w:val="bg-BG" w:eastAsia="bg-BG"/>
        </w:rPr>
        <w:t>В случай че проектното предложение не съдържа всички допустими дейности, посочени в т. 13 от Условията за кандидатстване, то ще бъде отхвърлено.</w:t>
      </w:r>
    </w:p>
    <w:p w14:paraId="25575E99" w14:textId="46FBF9CA" w:rsidR="00096E4E" w:rsidRPr="00EB36E9" w:rsidRDefault="00766DCA" w:rsidP="00423C40">
      <w:pPr>
        <w:spacing w:line="360" w:lineRule="auto"/>
        <w:ind w:firstLine="708"/>
        <w:jc w:val="both"/>
        <w:rPr>
          <w:sz w:val="16"/>
          <w:szCs w:val="16"/>
          <w:lang w:val="bg-BG"/>
        </w:rPr>
      </w:pPr>
      <w:r>
        <w:rPr>
          <w:sz w:val="24"/>
          <w:szCs w:val="24"/>
          <w:lang w:val="bg-BG" w:eastAsia="bg-BG"/>
        </w:rPr>
        <w:t>П</w:t>
      </w:r>
      <w:r w:rsidR="00423C40" w:rsidRPr="00423C40">
        <w:rPr>
          <w:sz w:val="24"/>
          <w:szCs w:val="24"/>
          <w:lang w:val="bg-BG" w:eastAsia="bg-BG"/>
        </w:rPr>
        <w:t>роектно</w:t>
      </w:r>
      <w:r>
        <w:rPr>
          <w:sz w:val="24"/>
          <w:szCs w:val="24"/>
          <w:lang w:val="bg-BG" w:eastAsia="bg-BG"/>
        </w:rPr>
        <w:t>то</w:t>
      </w:r>
      <w:r w:rsidR="00423C40" w:rsidRPr="00423C40">
        <w:rPr>
          <w:sz w:val="24"/>
          <w:szCs w:val="24"/>
          <w:lang w:val="bg-BG" w:eastAsia="bg-BG"/>
        </w:rPr>
        <w:t xml:space="preserve"> предложение задължително трябва да включва и непреки дейности </w:t>
      </w:r>
      <w:r w:rsidR="00423C40" w:rsidRPr="00EB36E9">
        <w:rPr>
          <w:sz w:val="24"/>
          <w:szCs w:val="24"/>
          <w:lang w:val="bg-BG" w:eastAsia="bg-BG"/>
        </w:rPr>
        <w:t>(</w:t>
      </w:r>
      <w:r w:rsidR="00423C40" w:rsidRPr="00423C40">
        <w:rPr>
          <w:sz w:val="24"/>
          <w:szCs w:val="24"/>
          <w:lang w:val="bg-BG" w:eastAsia="bg-BG"/>
        </w:rPr>
        <w:t>дейности за организация и управление и дейности за информация и комуникация</w:t>
      </w:r>
      <w:r w:rsidR="00423C40" w:rsidRPr="00EB36E9">
        <w:rPr>
          <w:sz w:val="24"/>
          <w:szCs w:val="24"/>
          <w:lang w:val="bg-BG" w:eastAsia="bg-BG"/>
        </w:rPr>
        <w:t>)</w:t>
      </w:r>
      <w:r w:rsidR="00423C40" w:rsidRPr="00423C40">
        <w:rPr>
          <w:sz w:val="24"/>
          <w:szCs w:val="24"/>
          <w:lang w:val="bg-BG" w:eastAsia="bg-BG"/>
        </w:rPr>
        <w:t xml:space="preserve">, но те не следва да се посочват като отделни дейности. НЕПРЕКИТЕ ДЕЙНОСТИ </w:t>
      </w:r>
      <w:r w:rsidR="00423C40" w:rsidRPr="00423C40">
        <w:rPr>
          <w:sz w:val="24"/>
          <w:szCs w:val="24"/>
          <w:u w:val="single"/>
          <w:lang w:val="bg-BG" w:eastAsia="bg-BG"/>
        </w:rPr>
        <w:t>задължително</w:t>
      </w:r>
      <w:r w:rsidR="00423C40" w:rsidRPr="00423C40">
        <w:rPr>
          <w:sz w:val="24"/>
          <w:szCs w:val="24"/>
          <w:lang w:val="bg-BG" w:eastAsia="bg-BG"/>
        </w:rPr>
        <w:t xml:space="preserve"> следва да бъдат декларирани от кандидата в т. 11 „Допълнителна информация необходима за оценка на проектното предложение“ на Формуляра за кандидатстване.</w:t>
      </w:r>
    </w:p>
    <w:p w14:paraId="23D4CD34" w14:textId="664694BA" w:rsidR="00096E4E" w:rsidRPr="0045716E" w:rsidRDefault="00A9262A" w:rsidP="00532A2D">
      <w:pPr>
        <w:spacing w:line="360" w:lineRule="auto"/>
        <w:ind w:left="117" w:right="82" w:firstLine="708"/>
        <w:jc w:val="both"/>
        <w:rPr>
          <w:sz w:val="24"/>
          <w:szCs w:val="24"/>
          <w:lang w:val="bg-BG"/>
        </w:rPr>
      </w:pPr>
      <w:r w:rsidRPr="0045716E">
        <w:rPr>
          <w:sz w:val="24"/>
          <w:szCs w:val="24"/>
          <w:lang w:val="bg-BG"/>
        </w:rPr>
        <w:t>Планът  за  изпълнение  на  проекта  се  генерира  автоматично  от  системата  на базата на информацията, която ще попълните в секция 7</w:t>
      </w:r>
      <w:r w:rsidR="008221E2">
        <w:rPr>
          <w:sz w:val="24"/>
          <w:szCs w:val="24"/>
          <w:lang w:val="bg-BG"/>
        </w:rPr>
        <w:t xml:space="preserve">. </w:t>
      </w:r>
      <w:r w:rsidR="008221E2" w:rsidRPr="00423C40">
        <w:rPr>
          <w:sz w:val="24"/>
          <w:szCs w:val="24"/>
          <w:lang w:val="bg-BG" w:eastAsia="bg-BG"/>
        </w:rPr>
        <w:t>„План за изпълнение/Дейности по проекта“</w:t>
      </w:r>
      <w:r w:rsidRPr="0045716E">
        <w:rPr>
          <w:sz w:val="24"/>
          <w:szCs w:val="24"/>
          <w:lang w:val="bg-BG"/>
        </w:rPr>
        <w:t>.</w:t>
      </w:r>
      <w:r w:rsidR="00532A2D">
        <w:rPr>
          <w:sz w:val="24"/>
          <w:szCs w:val="24"/>
          <w:lang w:val="bg-BG"/>
        </w:rPr>
        <w:t xml:space="preserve"> </w:t>
      </w:r>
      <w:r w:rsidR="00532A2D" w:rsidRPr="00532A2D">
        <w:rPr>
          <w:b/>
          <w:sz w:val="24"/>
          <w:szCs w:val="24"/>
          <w:lang w:val="bg-BG"/>
        </w:rPr>
        <w:t>Кандидатът следва да предвиди балансирано разпределение на дейностите, като осигури възможност за паралелно изпълнение на дейностите, съобразно идентифицираните нужди</w:t>
      </w:r>
      <w:r w:rsidR="00532A2D" w:rsidRPr="00532A2D">
        <w:rPr>
          <w:sz w:val="24"/>
          <w:szCs w:val="24"/>
          <w:lang w:val="bg-BG"/>
        </w:rPr>
        <w:t>.</w:t>
      </w:r>
    </w:p>
    <w:p w14:paraId="35D11184" w14:textId="77777777" w:rsidR="00096E4E" w:rsidRPr="0045716E" w:rsidRDefault="00096E4E">
      <w:pPr>
        <w:spacing w:line="200" w:lineRule="exact"/>
        <w:rPr>
          <w:lang w:val="bg-BG"/>
        </w:rPr>
      </w:pPr>
    </w:p>
    <w:p w14:paraId="18A78786" w14:textId="77777777" w:rsidR="00096E4E" w:rsidRPr="0045716E" w:rsidRDefault="00A9262A">
      <w:pPr>
        <w:spacing w:line="359" w:lineRule="auto"/>
        <w:ind w:left="117" w:right="73" w:firstLine="708"/>
        <w:rPr>
          <w:sz w:val="24"/>
          <w:szCs w:val="24"/>
          <w:lang w:val="bg-BG"/>
        </w:rPr>
      </w:pPr>
      <w:r w:rsidRPr="0045716E">
        <w:rPr>
          <w:b/>
          <w:sz w:val="24"/>
          <w:szCs w:val="24"/>
          <w:lang w:val="bg-BG"/>
        </w:rPr>
        <w:t xml:space="preserve">За да добавите дейност по проекта </w:t>
      </w:r>
      <w:r w:rsidRPr="0045716E">
        <w:rPr>
          <w:sz w:val="24"/>
          <w:szCs w:val="24"/>
          <w:lang w:val="bg-BG"/>
        </w:rPr>
        <w:t xml:space="preserve">следва да </w:t>
      </w:r>
      <w:r w:rsidRPr="0045716E">
        <w:rPr>
          <w:b/>
          <w:sz w:val="24"/>
          <w:szCs w:val="24"/>
          <w:lang w:val="bg-BG"/>
        </w:rPr>
        <w:t>натиснете бутона „Добави“</w:t>
      </w:r>
      <w:r w:rsidRPr="0045716E">
        <w:rPr>
          <w:sz w:val="24"/>
          <w:szCs w:val="24"/>
          <w:lang w:val="bg-BG"/>
        </w:rPr>
        <w:t xml:space="preserve">. За всяка една дейност е </w:t>
      </w:r>
      <w:r w:rsidRPr="0045716E">
        <w:rPr>
          <w:b/>
          <w:sz w:val="24"/>
          <w:szCs w:val="24"/>
          <w:lang w:val="bg-BG"/>
        </w:rPr>
        <w:t>задължително попълването на следните полета</w:t>
      </w:r>
      <w:r w:rsidRPr="0045716E">
        <w:rPr>
          <w:sz w:val="24"/>
          <w:szCs w:val="24"/>
          <w:lang w:val="bg-BG"/>
        </w:rPr>
        <w:t>:</w:t>
      </w:r>
    </w:p>
    <w:p w14:paraId="6E06D733" w14:textId="42B04F7A" w:rsidR="00096E4E" w:rsidRPr="0045716E" w:rsidRDefault="00A9262A">
      <w:pPr>
        <w:tabs>
          <w:tab w:val="left" w:pos="1180"/>
        </w:tabs>
        <w:spacing w:before="7" w:line="360" w:lineRule="auto"/>
        <w:ind w:left="1197" w:right="76" w:hanging="360"/>
        <w:jc w:val="both"/>
        <w:rPr>
          <w:sz w:val="24"/>
          <w:szCs w:val="24"/>
          <w:lang w:val="bg-BG"/>
        </w:rPr>
      </w:pPr>
      <w:r w:rsidRPr="0045716E">
        <w:rPr>
          <w:sz w:val="24"/>
          <w:szCs w:val="24"/>
          <w:lang w:val="bg-BG"/>
        </w:rPr>
        <w:lastRenderedPageBreak/>
        <w:t>-</w:t>
      </w:r>
      <w:r w:rsidRPr="0045716E">
        <w:rPr>
          <w:sz w:val="24"/>
          <w:szCs w:val="24"/>
          <w:lang w:val="bg-BG"/>
        </w:rPr>
        <w:tab/>
      </w:r>
      <w:r w:rsidRPr="0045716E">
        <w:rPr>
          <w:b/>
          <w:sz w:val="24"/>
          <w:szCs w:val="24"/>
          <w:lang w:val="bg-BG"/>
        </w:rPr>
        <w:t xml:space="preserve">Организация   отговорна   за   изпълнението   на   дейността   </w:t>
      </w:r>
      <w:r w:rsidRPr="0045716E">
        <w:rPr>
          <w:sz w:val="24"/>
          <w:szCs w:val="24"/>
          <w:lang w:val="bg-BG"/>
        </w:rPr>
        <w:t xml:space="preserve">–   </w:t>
      </w:r>
      <w:r w:rsidR="00A31F5D" w:rsidRPr="00A31F5D">
        <w:rPr>
          <w:sz w:val="24"/>
          <w:szCs w:val="24"/>
          <w:lang w:val="bg-BG"/>
        </w:rPr>
        <w:t xml:space="preserve">На екрана автоматично се визуализира като отговорник кандидата. </w:t>
      </w:r>
      <w:r w:rsidR="00923388">
        <w:rPr>
          <w:sz w:val="24"/>
          <w:szCs w:val="24"/>
          <w:lang w:val="bg-BG"/>
        </w:rPr>
        <w:t xml:space="preserve"> </w:t>
      </w:r>
    </w:p>
    <w:p w14:paraId="177AB039" w14:textId="77777777" w:rsidR="00096E4E" w:rsidRPr="0045716E" w:rsidRDefault="00A9262A">
      <w:pPr>
        <w:tabs>
          <w:tab w:val="left" w:pos="1180"/>
        </w:tabs>
        <w:spacing w:before="4" w:line="360" w:lineRule="auto"/>
        <w:ind w:left="1197" w:right="77"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Дейност </w:t>
      </w:r>
      <w:r w:rsidRPr="0045716E">
        <w:rPr>
          <w:sz w:val="24"/>
          <w:szCs w:val="24"/>
          <w:lang w:val="bg-BG"/>
        </w:rPr>
        <w:t>– в това поле се посочва заглавието на съответната дейност, която ще бъде изпълнявана по проекта;</w:t>
      </w:r>
    </w:p>
    <w:p w14:paraId="58C73560" w14:textId="77777777" w:rsidR="00096E4E" w:rsidRPr="0045716E" w:rsidRDefault="00A9262A">
      <w:pPr>
        <w:tabs>
          <w:tab w:val="left" w:pos="1180"/>
        </w:tabs>
        <w:spacing w:before="3" w:line="360" w:lineRule="auto"/>
        <w:ind w:left="1197" w:right="76"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Описание  </w:t>
      </w:r>
      <w:r w:rsidRPr="0045716E">
        <w:rPr>
          <w:sz w:val="24"/>
          <w:szCs w:val="24"/>
          <w:lang w:val="bg-BG"/>
        </w:rPr>
        <w:t>–  до  4 000  символа  –  тук  следва  да  бъде  описана  целта  на дейността, какво включва самата дейност и етапите за нейното изпълнение;</w:t>
      </w:r>
    </w:p>
    <w:p w14:paraId="6D578654" w14:textId="2F957EA2" w:rsidR="00096E4E" w:rsidRPr="0045716E" w:rsidRDefault="00A9262A" w:rsidP="00930A31">
      <w:pPr>
        <w:tabs>
          <w:tab w:val="left" w:pos="1180"/>
        </w:tabs>
        <w:spacing w:before="3" w:line="360" w:lineRule="auto"/>
        <w:ind w:left="1197" w:right="78"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Начин  на изпълнение </w:t>
      </w:r>
      <w:r w:rsidRPr="0045716E">
        <w:rPr>
          <w:sz w:val="24"/>
          <w:szCs w:val="24"/>
          <w:lang w:val="bg-BG"/>
        </w:rPr>
        <w:t>–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w:t>
      </w:r>
      <w:r w:rsidR="000A186F">
        <w:rPr>
          <w:sz w:val="24"/>
          <w:szCs w:val="24"/>
          <w:lang w:val="bg-BG"/>
        </w:rPr>
        <w:t>одробно в съответната дейност;</w:t>
      </w:r>
    </w:p>
    <w:p w14:paraId="51C93847" w14:textId="77777777" w:rsidR="00096E4E" w:rsidRPr="0045716E" w:rsidRDefault="00A9262A">
      <w:pPr>
        <w:tabs>
          <w:tab w:val="left" w:pos="1180"/>
        </w:tabs>
        <w:spacing w:before="6" w:line="359" w:lineRule="auto"/>
        <w:ind w:left="1197" w:right="74"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Резултат   </w:t>
      </w:r>
      <w:r w:rsidRPr="0045716E">
        <w:rPr>
          <w:sz w:val="24"/>
          <w:szCs w:val="24"/>
          <w:lang w:val="bg-BG"/>
        </w:rPr>
        <w:t>–   до   3   000   символа   –   опишете   предвидените   резултати   от съответната дейност;</w:t>
      </w:r>
    </w:p>
    <w:p w14:paraId="2F80EE0F" w14:textId="77777777" w:rsidR="00096E4E" w:rsidRPr="0045716E" w:rsidRDefault="00A9262A">
      <w:pPr>
        <w:tabs>
          <w:tab w:val="left" w:pos="1180"/>
        </w:tabs>
        <w:spacing w:before="7" w:line="359" w:lineRule="auto"/>
        <w:ind w:left="1197" w:right="79"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 xml:space="preserve">Месец  за  стартиране  на  дейността  </w:t>
      </w:r>
      <w:r w:rsidRPr="0045716E">
        <w:rPr>
          <w:sz w:val="24"/>
          <w:szCs w:val="24"/>
          <w:lang w:val="bg-BG"/>
        </w:rPr>
        <w:t>–  посочва  се  в  кой  проектен  месец  се предвижда да стартира тази дейност (пример: 1-ви проектен месец);</w:t>
      </w:r>
    </w:p>
    <w:p w14:paraId="00398F5E" w14:textId="77777777" w:rsidR="00096E4E" w:rsidRPr="0045716E" w:rsidRDefault="00A9262A">
      <w:pPr>
        <w:spacing w:before="7"/>
        <w:ind w:left="837"/>
        <w:rPr>
          <w:sz w:val="24"/>
          <w:szCs w:val="24"/>
          <w:lang w:val="bg-BG"/>
        </w:rPr>
      </w:pPr>
      <w:r w:rsidRPr="0045716E">
        <w:rPr>
          <w:sz w:val="24"/>
          <w:szCs w:val="24"/>
          <w:lang w:val="bg-BG"/>
        </w:rPr>
        <w:t xml:space="preserve">-     </w:t>
      </w:r>
      <w:r w:rsidRPr="0045716E">
        <w:rPr>
          <w:b/>
          <w:sz w:val="24"/>
          <w:szCs w:val="24"/>
          <w:lang w:val="bg-BG"/>
        </w:rPr>
        <w:t xml:space="preserve">Продължителност на дейността </w:t>
      </w:r>
      <w:r w:rsidRPr="0045716E">
        <w:rPr>
          <w:sz w:val="24"/>
          <w:szCs w:val="24"/>
          <w:lang w:val="bg-BG"/>
        </w:rPr>
        <w:t>– посочват се брой месеци;</w:t>
      </w:r>
    </w:p>
    <w:p w14:paraId="3B3DBB6D" w14:textId="77777777" w:rsidR="00096E4E" w:rsidRPr="0045716E" w:rsidRDefault="00096E4E">
      <w:pPr>
        <w:spacing w:before="7" w:line="120" w:lineRule="exact"/>
        <w:rPr>
          <w:sz w:val="13"/>
          <w:szCs w:val="13"/>
          <w:lang w:val="bg-BG"/>
        </w:rPr>
      </w:pPr>
    </w:p>
    <w:p w14:paraId="4A4C19DE" w14:textId="77777777" w:rsidR="00096E4E" w:rsidRPr="0045716E" w:rsidRDefault="00A9262A">
      <w:pPr>
        <w:tabs>
          <w:tab w:val="left" w:pos="1180"/>
        </w:tabs>
        <w:spacing w:line="360" w:lineRule="auto"/>
        <w:ind w:left="1197" w:right="72" w:hanging="360"/>
        <w:jc w:val="both"/>
        <w:rPr>
          <w:sz w:val="24"/>
          <w:szCs w:val="24"/>
          <w:lang w:val="bg-BG"/>
        </w:rPr>
      </w:pPr>
      <w:r w:rsidRPr="0045716E">
        <w:rPr>
          <w:sz w:val="24"/>
          <w:szCs w:val="24"/>
          <w:lang w:val="bg-BG"/>
        </w:rPr>
        <w:t>-</w:t>
      </w:r>
      <w:r w:rsidRPr="0045716E">
        <w:rPr>
          <w:sz w:val="24"/>
          <w:szCs w:val="24"/>
          <w:lang w:val="bg-BG"/>
        </w:rPr>
        <w:tab/>
      </w:r>
      <w:r w:rsidRPr="0045716E">
        <w:rPr>
          <w:b/>
          <w:sz w:val="24"/>
          <w:szCs w:val="24"/>
          <w:lang w:val="bg-BG"/>
        </w:rPr>
        <w:t>Полето „Стойност</w:t>
      </w:r>
      <w:r w:rsidRPr="0045716E">
        <w:rPr>
          <w:sz w:val="24"/>
          <w:szCs w:val="24"/>
          <w:lang w:val="bg-BG"/>
        </w:rPr>
        <w:t>” – е задължително за попълване и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648936A2" w14:textId="77777777" w:rsidR="00096E4E" w:rsidRPr="0045716E" w:rsidRDefault="00096E4E">
      <w:pPr>
        <w:spacing w:line="200" w:lineRule="exact"/>
        <w:rPr>
          <w:lang w:val="bg-BG"/>
        </w:rPr>
      </w:pPr>
    </w:p>
    <w:p w14:paraId="7F01CEA6" w14:textId="77777777" w:rsidR="00096E4E" w:rsidRPr="0045716E" w:rsidRDefault="00A9262A">
      <w:pPr>
        <w:ind w:left="825"/>
        <w:rPr>
          <w:sz w:val="24"/>
          <w:szCs w:val="24"/>
          <w:lang w:val="bg-BG"/>
        </w:rPr>
      </w:pPr>
      <w:r w:rsidRPr="0045716E">
        <w:rPr>
          <w:sz w:val="24"/>
          <w:szCs w:val="24"/>
          <w:lang w:val="bg-BG"/>
        </w:rPr>
        <w:t>За да добавите следващи дейности, повторете стъпките отново.</w:t>
      </w:r>
    </w:p>
    <w:p w14:paraId="0361A26E" w14:textId="77777777" w:rsidR="00096E4E" w:rsidRPr="0045716E" w:rsidRDefault="00096E4E">
      <w:pPr>
        <w:spacing w:before="7" w:line="140" w:lineRule="exact"/>
        <w:rPr>
          <w:sz w:val="15"/>
          <w:szCs w:val="15"/>
          <w:lang w:val="bg-BG"/>
        </w:rPr>
      </w:pPr>
    </w:p>
    <w:p w14:paraId="53A10DA2" w14:textId="77777777" w:rsidR="00096E4E" w:rsidRPr="0045716E" w:rsidRDefault="00096E4E">
      <w:pPr>
        <w:spacing w:line="200" w:lineRule="exact"/>
        <w:rPr>
          <w:lang w:val="bg-BG"/>
        </w:rPr>
      </w:pPr>
    </w:p>
    <w:p w14:paraId="3D33CFB0" w14:textId="77777777" w:rsidR="00423C40" w:rsidRPr="0045716E" w:rsidRDefault="00423C40" w:rsidP="00423C40">
      <w:pPr>
        <w:spacing w:line="360" w:lineRule="auto"/>
        <w:jc w:val="both"/>
        <w:rPr>
          <w:b/>
          <w:sz w:val="24"/>
          <w:szCs w:val="24"/>
          <w:u w:val="single"/>
          <w:lang w:val="bg-BG" w:eastAsia="bg-BG"/>
        </w:rPr>
      </w:pPr>
      <w:r w:rsidRPr="0045716E">
        <w:rPr>
          <w:b/>
          <w:sz w:val="24"/>
          <w:szCs w:val="24"/>
          <w:u w:val="single"/>
          <w:lang w:val="bg-BG" w:eastAsia="bg-BG"/>
        </w:rPr>
        <w:t xml:space="preserve">Попълване на секция 8. Индикатори </w:t>
      </w:r>
    </w:p>
    <w:p w14:paraId="07B37625" w14:textId="77777777" w:rsidR="00096E4E" w:rsidRPr="0045716E" w:rsidRDefault="00096E4E">
      <w:pPr>
        <w:spacing w:line="200" w:lineRule="exact"/>
        <w:rPr>
          <w:lang w:val="bg-BG"/>
        </w:rPr>
      </w:pPr>
    </w:p>
    <w:p w14:paraId="0AC82FCD" w14:textId="1527E6FE" w:rsidR="00096E4E" w:rsidRPr="0045716E" w:rsidRDefault="00574603">
      <w:pPr>
        <w:spacing w:before="29" w:line="359" w:lineRule="auto"/>
        <w:ind w:left="117" w:right="73" w:firstLine="708"/>
        <w:jc w:val="both"/>
        <w:rPr>
          <w:sz w:val="24"/>
          <w:szCs w:val="24"/>
          <w:lang w:val="bg-BG"/>
        </w:rPr>
      </w:pPr>
      <w:r w:rsidRPr="00574603">
        <w:rPr>
          <w:sz w:val="24"/>
          <w:szCs w:val="24"/>
          <w:lang w:val="bg-BG"/>
        </w:rPr>
        <w:t>Информационната система за управление и наблюдение 2020 (ИСУН 2020) не позволява въвеждане на индивидуални индикатори на ниво проект от страна на к</w:t>
      </w:r>
      <w:r>
        <w:rPr>
          <w:sz w:val="24"/>
          <w:szCs w:val="24"/>
          <w:lang w:val="bg-BG"/>
        </w:rPr>
        <w:t>онкретния бенефициент</w:t>
      </w:r>
      <w:r w:rsidRPr="00574603">
        <w:rPr>
          <w:sz w:val="24"/>
          <w:szCs w:val="24"/>
          <w:lang w:val="bg-BG"/>
        </w:rPr>
        <w:t xml:space="preserve">. </w:t>
      </w:r>
      <w:r w:rsidR="000A186F">
        <w:rPr>
          <w:sz w:val="24"/>
          <w:szCs w:val="24"/>
          <w:lang w:val="bg-BG"/>
        </w:rPr>
        <w:t>Индикатори</w:t>
      </w:r>
      <w:r>
        <w:rPr>
          <w:sz w:val="24"/>
          <w:szCs w:val="24"/>
          <w:lang w:val="bg-BG"/>
        </w:rPr>
        <w:t>те</w:t>
      </w:r>
      <w:r w:rsidR="000A186F">
        <w:rPr>
          <w:sz w:val="24"/>
          <w:szCs w:val="24"/>
          <w:lang w:val="bg-BG"/>
        </w:rPr>
        <w:t xml:space="preserve"> </w:t>
      </w:r>
      <w:r w:rsidR="00A9262A" w:rsidRPr="0045716E">
        <w:rPr>
          <w:sz w:val="24"/>
          <w:szCs w:val="24"/>
          <w:lang w:val="bg-BG"/>
        </w:rPr>
        <w:t>за изпълнение и</w:t>
      </w:r>
      <w:r w:rsidR="00BA171B">
        <w:rPr>
          <w:sz w:val="24"/>
          <w:szCs w:val="24"/>
          <w:lang w:val="bg-BG"/>
        </w:rPr>
        <w:t xml:space="preserve"> индикаторите </w:t>
      </w:r>
      <w:r w:rsidR="00A9262A" w:rsidRPr="0045716E">
        <w:rPr>
          <w:sz w:val="24"/>
          <w:szCs w:val="24"/>
          <w:lang w:val="bg-BG"/>
        </w:rPr>
        <w:t>за</w:t>
      </w:r>
      <w:r w:rsidR="00BA171B">
        <w:rPr>
          <w:sz w:val="24"/>
          <w:szCs w:val="24"/>
          <w:lang w:val="bg-BG"/>
        </w:rPr>
        <w:t xml:space="preserve"> </w:t>
      </w:r>
      <w:r w:rsidR="00A9262A" w:rsidRPr="0045716E">
        <w:rPr>
          <w:sz w:val="24"/>
          <w:szCs w:val="24"/>
          <w:lang w:val="bg-BG"/>
        </w:rPr>
        <w:t>резултат</w:t>
      </w:r>
      <w:r w:rsidR="00BA171B">
        <w:rPr>
          <w:sz w:val="24"/>
          <w:szCs w:val="24"/>
          <w:lang w:val="bg-BG"/>
        </w:rPr>
        <w:t xml:space="preserve"> </w:t>
      </w:r>
      <w:r w:rsidR="00A9262A" w:rsidRPr="0045716E">
        <w:rPr>
          <w:sz w:val="24"/>
          <w:szCs w:val="24"/>
          <w:lang w:val="bg-BG"/>
        </w:rPr>
        <w:t>по</w:t>
      </w:r>
      <w:r w:rsidR="00BA171B">
        <w:rPr>
          <w:sz w:val="24"/>
          <w:szCs w:val="24"/>
          <w:lang w:val="bg-BG"/>
        </w:rPr>
        <w:t xml:space="preserve"> </w:t>
      </w:r>
      <w:r w:rsidR="00A9262A" w:rsidRPr="0045716E">
        <w:rPr>
          <w:sz w:val="24"/>
          <w:szCs w:val="24"/>
          <w:lang w:val="bg-BG"/>
        </w:rPr>
        <w:t>процедурата</w:t>
      </w:r>
      <w:r w:rsidR="00BA171B">
        <w:rPr>
          <w:sz w:val="24"/>
          <w:szCs w:val="24"/>
          <w:lang w:val="bg-BG"/>
        </w:rPr>
        <w:t xml:space="preserve"> </w:t>
      </w:r>
      <w:r w:rsidR="00A9262A" w:rsidRPr="0045716E">
        <w:rPr>
          <w:sz w:val="24"/>
          <w:szCs w:val="24"/>
          <w:lang w:val="bg-BG"/>
        </w:rPr>
        <w:t xml:space="preserve">са предварително зададени от УО в </w:t>
      </w:r>
      <w:r w:rsidR="0045716E" w:rsidRPr="0045716E">
        <w:rPr>
          <w:sz w:val="24"/>
          <w:szCs w:val="24"/>
          <w:lang w:val="bg-BG"/>
        </w:rPr>
        <w:t xml:space="preserve"> т. 7</w:t>
      </w:r>
      <w:r w:rsidR="0045716E">
        <w:rPr>
          <w:sz w:val="24"/>
          <w:szCs w:val="24"/>
          <w:lang w:val="bg-BG"/>
        </w:rPr>
        <w:t xml:space="preserve"> </w:t>
      </w:r>
      <w:r w:rsidR="00BA171B">
        <w:rPr>
          <w:sz w:val="24"/>
          <w:szCs w:val="24"/>
          <w:lang w:val="bg-BG"/>
        </w:rPr>
        <w:t>от</w:t>
      </w:r>
      <w:r w:rsidR="0045716E">
        <w:rPr>
          <w:sz w:val="24"/>
          <w:szCs w:val="24"/>
          <w:lang w:val="bg-BG"/>
        </w:rPr>
        <w:t xml:space="preserve"> </w:t>
      </w:r>
      <w:r w:rsidR="00A9262A" w:rsidRPr="0045716E">
        <w:rPr>
          <w:sz w:val="24"/>
          <w:szCs w:val="24"/>
          <w:lang w:val="bg-BG"/>
        </w:rPr>
        <w:t>Условия</w:t>
      </w:r>
      <w:r w:rsidR="0045716E">
        <w:rPr>
          <w:sz w:val="24"/>
          <w:szCs w:val="24"/>
          <w:lang w:val="bg-BG"/>
        </w:rPr>
        <w:t>та</w:t>
      </w:r>
      <w:r w:rsidR="00A9262A" w:rsidRPr="0045716E">
        <w:rPr>
          <w:sz w:val="24"/>
          <w:szCs w:val="24"/>
          <w:lang w:val="bg-BG"/>
        </w:rPr>
        <w:t xml:space="preserve"> за кандидатстване. Следва да се има предвид, че индикаторите за резултат ще се отчитат от УО в следствие на подадената от бенефициента задължителна справка</w:t>
      </w:r>
      <w:r w:rsidR="00BA171B">
        <w:rPr>
          <w:sz w:val="24"/>
          <w:szCs w:val="24"/>
          <w:lang w:val="bg-BG"/>
        </w:rPr>
        <w:t xml:space="preserve"> </w:t>
      </w:r>
      <w:r w:rsidR="00A9262A" w:rsidRPr="0045716E">
        <w:rPr>
          <w:sz w:val="24"/>
          <w:szCs w:val="24"/>
          <w:lang w:val="bg-BG"/>
        </w:rPr>
        <w:t>за</w:t>
      </w:r>
      <w:r w:rsidR="00BA171B">
        <w:rPr>
          <w:sz w:val="24"/>
          <w:szCs w:val="24"/>
          <w:lang w:val="bg-BG"/>
        </w:rPr>
        <w:t xml:space="preserve"> </w:t>
      </w:r>
      <w:r w:rsidR="00A9262A" w:rsidRPr="0045716E">
        <w:rPr>
          <w:sz w:val="24"/>
          <w:szCs w:val="24"/>
          <w:lang w:val="bg-BG"/>
        </w:rPr>
        <w:t>тяхното</w:t>
      </w:r>
      <w:r w:rsidR="00BA171B">
        <w:rPr>
          <w:sz w:val="24"/>
          <w:szCs w:val="24"/>
          <w:lang w:val="bg-BG"/>
        </w:rPr>
        <w:t xml:space="preserve"> изпълнение. </w:t>
      </w:r>
      <w:r w:rsidR="00A9262A" w:rsidRPr="0045716E">
        <w:rPr>
          <w:sz w:val="24"/>
          <w:szCs w:val="24"/>
          <w:lang w:val="bg-BG"/>
        </w:rPr>
        <w:lastRenderedPageBreak/>
        <w:t>В</w:t>
      </w:r>
      <w:r w:rsidR="00BA171B">
        <w:rPr>
          <w:sz w:val="24"/>
          <w:szCs w:val="24"/>
          <w:lang w:val="bg-BG"/>
        </w:rPr>
        <w:t xml:space="preserve">ключването </w:t>
      </w:r>
      <w:r w:rsidR="00A9262A" w:rsidRPr="0045716E">
        <w:rPr>
          <w:sz w:val="24"/>
          <w:szCs w:val="24"/>
          <w:lang w:val="bg-BG"/>
        </w:rPr>
        <w:t>на</w:t>
      </w:r>
      <w:r w:rsidR="00D65FAA">
        <w:rPr>
          <w:sz w:val="24"/>
          <w:szCs w:val="24"/>
          <w:lang w:val="bg-BG"/>
        </w:rPr>
        <w:t xml:space="preserve"> всички</w:t>
      </w:r>
      <w:r w:rsidR="00A9262A" w:rsidRPr="0045716E">
        <w:rPr>
          <w:sz w:val="24"/>
          <w:szCs w:val="24"/>
          <w:lang w:val="bg-BG"/>
        </w:rPr>
        <w:t xml:space="preserve"> индикатори по настоящата процедура в</w:t>
      </w:r>
      <w:r w:rsidR="00BA171B">
        <w:rPr>
          <w:sz w:val="24"/>
          <w:szCs w:val="24"/>
          <w:lang w:val="bg-BG"/>
        </w:rPr>
        <w:t xml:space="preserve"> </w:t>
      </w:r>
      <w:r w:rsidR="00A9262A" w:rsidRPr="0045716E">
        <w:rPr>
          <w:sz w:val="24"/>
          <w:szCs w:val="24"/>
          <w:lang w:val="bg-BG"/>
        </w:rPr>
        <w:t>проектно</w:t>
      </w:r>
      <w:r w:rsidR="00301119">
        <w:rPr>
          <w:sz w:val="24"/>
          <w:szCs w:val="24"/>
          <w:lang w:val="bg-BG"/>
        </w:rPr>
        <w:t>то</w:t>
      </w:r>
      <w:r w:rsidR="00A9262A" w:rsidRPr="0045716E">
        <w:rPr>
          <w:sz w:val="24"/>
          <w:szCs w:val="24"/>
          <w:lang w:val="bg-BG"/>
        </w:rPr>
        <w:t xml:space="preserve"> предложение е </w:t>
      </w:r>
      <w:r w:rsidR="00A9262A" w:rsidRPr="0045716E">
        <w:rPr>
          <w:sz w:val="24"/>
          <w:szCs w:val="24"/>
          <w:u w:val="single"/>
          <w:lang w:val="bg-BG"/>
        </w:rPr>
        <w:t>задължително</w:t>
      </w:r>
      <w:r w:rsidR="00A9262A" w:rsidRPr="0045716E">
        <w:rPr>
          <w:sz w:val="24"/>
          <w:szCs w:val="24"/>
          <w:lang w:val="bg-BG"/>
        </w:rPr>
        <w:t>.</w:t>
      </w:r>
    </w:p>
    <w:p w14:paraId="128A788B" w14:textId="7A8DD67E" w:rsidR="00096E4E" w:rsidRDefault="00A9262A" w:rsidP="00455319">
      <w:pPr>
        <w:spacing w:line="360" w:lineRule="auto"/>
        <w:ind w:left="117"/>
        <w:jc w:val="both"/>
        <w:rPr>
          <w:sz w:val="24"/>
          <w:szCs w:val="24"/>
          <w:lang w:val="bg-BG"/>
        </w:rPr>
      </w:pPr>
      <w:r w:rsidRPr="0045716E">
        <w:rPr>
          <w:sz w:val="24"/>
          <w:szCs w:val="24"/>
          <w:lang w:val="bg-BG"/>
        </w:rPr>
        <w:t xml:space="preserve">Конкретният  бенефициент  следва да  добави към своето проектно </w:t>
      </w:r>
      <w:proofErr w:type="spellStart"/>
      <w:r w:rsidRPr="0045716E">
        <w:rPr>
          <w:sz w:val="24"/>
          <w:szCs w:val="24"/>
          <w:lang w:val="bg-BG"/>
        </w:rPr>
        <w:t>предложение</w:t>
      </w:r>
      <w:r w:rsidRPr="0045716E">
        <w:rPr>
          <w:b/>
          <w:sz w:val="24"/>
          <w:szCs w:val="24"/>
          <w:lang w:val="bg-BG"/>
        </w:rPr>
        <w:t>следните</w:t>
      </w:r>
      <w:proofErr w:type="spellEnd"/>
      <w:r w:rsidRPr="0045716E">
        <w:rPr>
          <w:b/>
          <w:sz w:val="24"/>
          <w:szCs w:val="24"/>
          <w:lang w:val="bg-BG"/>
        </w:rPr>
        <w:t xml:space="preserve"> индикатори, </w:t>
      </w:r>
      <w:r w:rsidRPr="0045716E">
        <w:rPr>
          <w:sz w:val="24"/>
          <w:szCs w:val="24"/>
          <w:lang w:val="bg-BG"/>
        </w:rPr>
        <w:t xml:space="preserve">които да бъдат количествено </w:t>
      </w:r>
      <w:proofErr w:type="spellStart"/>
      <w:r w:rsidRPr="0045716E">
        <w:rPr>
          <w:sz w:val="24"/>
          <w:szCs w:val="24"/>
          <w:lang w:val="bg-BG"/>
        </w:rPr>
        <w:t>остойностени</w:t>
      </w:r>
      <w:proofErr w:type="spellEnd"/>
      <w:r w:rsidR="00EA0C73">
        <w:rPr>
          <w:sz w:val="24"/>
          <w:szCs w:val="24"/>
          <w:lang w:val="bg-BG"/>
        </w:rPr>
        <w:t xml:space="preserve"> и да</w:t>
      </w:r>
      <w:r w:rsidR="00EA0C73" w:rsidRPr="00B75142">
        <w:rPr>
          <w:sz w:val="24"/>
          <w:szCs w:val="24"/>
          <w:lang w:val="bg-BG"/>
        </w:rPr>
        <w:t xml:space="preserve"> съответстват като минимум на посочените в т. 7 от Условията за кандидатстване</w:t>
      </w:r>
      <w:r w:rsidRPr="0045716E">
        <w:rPr>
          <w:sz w:val="24"/>
          <w:szCs w:val="24"/>
          <w:lang w:val="bg-BG"/>
        </w:rPr>
        <w:t>:</w:t>
      </w:r>
    </w:p>
    <w:p w14:paraId="633894C3" w14:textId="36D56575" w:rsidR="00FB5C08" w:rsidRPr="00B32BF6" w:rsidRDefault="00AC6605" w:rsidP="00455319">
      <w:pPr>
        <w:pStyle w:val="ListParagraph"/>
        <w:numPr>
          <w:ilvl w:val="0"/>
          <w:numId w:val="12"/>
        </w:numPr>
        <w:spacing w:line="360" w:lineRule="auto"/>
        <w:jc w:val="both"/>
      </w:pPr>
      <w:r w:rsidRPr="00B32BF6">
        <w:t>Деца и ученици със специални образователни потребности, включени в дейности, подкрепени по ИП9i  – 4</w:t>
      </w:r>
      <w:r w:rsidR="00FB5C08" w:rsidRPr="00B32BF6">
        <w:t> </w:t>
      </w:r>
      <w:r w:rsidRPr="00B32BF6">
        <w:t>100</w:t>
      </w:r>
      <w:r w:rsidR="00305BB8" w:rsidRPr="00305BB8">
        <w:rPr>
          <w:lang w:eastAsia="en-US"/>
        </w:rPr>
        <w:t>.</w:t>
      </w:r>
    </w:p>
    <w:p w14:paraId="677BB432" w14:textId="33A20269" w:rsidR="00AC6605" w:rsidRPr="00273BBE" w:rsidRDefault="00AC6605" w:rsidP="00AC6605">
      <w:pPr>
        <w:pStyle w:val="Default"/>
        <w:spacing w:after="120"/>
        <w:ind w:left="112"/>
        <w:jc w:val="both"/>
        <w:rPr>
          <w:color w:val="auto"/>
        </w:rPr>
      </w:pPr>
      <w:r w:rsidRPr="00273BBE">
        <w:rPr>
          <w:i/>
          <w:color w:val="auto"/>
        </w:rPr>
        <w:t xml:space="preserve">Допълнителни специфични за </w:t>
      </w:r>
      <w:r w:rsidR="00B32BF6">
        <w:rPr>
          <w:i/>
          <w:color w:val="auto"/>
        </w:rPr>
        <w:t>процедурата</w:t>
      </w:r>
      <w:r w:rsidR="00B32BF6" w:rsidRPr="00273BBE">
        <w:rPr>
          <w:i/>
          <w:color w:val="auto"/>
        </w:rPr>
        <w:t xml:space="preserve"> </w:t>
      </w:r>
      <w:r w:rsidRPr="00273BBE">
        <w:rPr>
          <w:i/>
          <w:color w:val="auto"/>
        </w:rPr>
        <w:t>индикатори</w:t>
      </w:r>
      <w:r w:rsidRPr="00273BBE">
        <w:rPr>
          <w:color w:val="auto"/>
        </w:rPr>
        <w:t>:</w:t>
      </w:r>
    </w:p>
    <w:p w14:paraId="7EED1B7D" w14:textId="2E6A8C59" w:rsidR="00FB5C08" w:rsidRPr="00273BBE" w:rsidRDefault="00AC6605" w:rsidP="00B32BF6">
      <w:pPr>
        <w:pStyle w:val="ListParagraph"/>
        <w:numPr>
          <w:ilvl w:val="0"/>
          <w:numId w:val="12"/>
        </w:numPr>
        <w:spacing w:line="360" w:lineRule="auto"/>
        <w:jc w:val="both"/>
      </w:pPr>
      <w:r w:rsidRPr="00273BBE">
        <w:t xml:space="preserve">Брой </w:t>
      </w:r>
      <w:r>
        <w:t>детски градини</w:t>
      </w:r>
      <w:r w:rsidRPr="00273BBE">
        <w:t>, подкрепени по операцията за предоставяне на допълнителна подкрепа за личностно развитие – най-малко 2</w:t>
      </w:r>
      <w:r w:rsidR="001A75A3">
        <w:t>2</w:t>
      </w:r>
      <w:r w:rsidRPr="00273BBE">
        <w:t>0</w:t>
      </w:r>
      <w:r w:rsidR="0020446F">
        <w:t>;</w:t>
      </w:r>
    </w:p>
    <w:p w14:paraId="42C22073" w14:textId="1F9D8E7F" w:rsidR="00FB5C08" w:rsidRPr="00273BBE" w:rsidRDefault="00AC6605" w:rsidP="00B32BF6">
      <w:pPr>
        <w:pStyle w:val="ListParagraph"/>
        <w:numPr>
          <w:ilvl w:val="0"/>
          <w:numId w:val="12"/>
        </w:numPr>
        <w:spacing w:line="360" w:lineRule="auto"/>
        <w:jc w:val="both"/>
      </w:pPr>
      <w:r w:rsidRPr="00273BBE">
        <w:t xml:space="preserve">Брой  училища </w:t>
      </w:r>
      <w:r w:rsidRPr="00B75142">
        <w:t>(</w:t>
      </w:r>
      <w:r w:rsidRPr="00273BBE">
        <w:t>до основна степен на образование</w:t>
      </w:r>
      <w:r w:rsidRPr="00B75142">
        <w:t>)</w:t>
      </w:r>
      <w:r w:rsidRPr="00273BBE">
        <w:t xml:space="preserve">, подкрепени по операцията за предоставяне на допълнителна подкрепа за личностно развитие – най-малко </w:t>
      </w:r>
      <w:r w:rsidR="001A75A3">
        <w:t>430</w:t>
      </w:r>
      <w:r w:rsidRPr="00273BBE">
        <w:t>.</w:t>
      </w:r>
    </w:p>
    <w:p w14:paraId="3FD4CA73" w14:textId="7A706025" w:rsidR="00FB5C08" w:rsidRPr="00273BBE" w:rsidRDefault="00AC6605" w:rsidP="00B32BF6">
      <w:pPr>
        <w:pStyle w:val="ListParagraph"/>
        <w:numPr>
          <w:ilvl w:val="0"/>
          <w:numId w:val="12"/>
        </w:numPr>
        <w:spacing w:line="360" w:lineRule="auto"/>
        <w:jc w:val="both"/>
      </w:pPr>
      <w:r w:rsidRPr="00273BBE">
        <w:t xml:space="preserve">Брой специалисти, обучени за предоставяне на допълнителна подкрепа за личностно развитие на деца и ученици – </w:t>
      </w:r>
      <w:r w:rsidR="001A75A3">
        <w:t>4 850</w:t>
      </w:r>
      <w:r w:rsidRPr="00273BBE">
        <w:t>;</w:t>
      </w:r>
    </w:p>
    <w:p w14:paraId="0E915F88" w14:textId="44256C9E" w:rsidR="00FB5C08" w:rsidRDefault="00AC6605" w:rsidP="00B32BF6">
      <w:pPr>
        <w:pStyle w:val="ListParagraph"/>
        <w:numPr>
          <w:ilvl w:val="0"/>
          <w:numId w:val="12"/>
        </w:numPr>
        <w:spacing w:line="360" w:lineRule="auto"/>
        <w:jc w:val="both"/>
        <w:rPr>
          <w:lang w:eastAsia="en-US"/>
        </w:rPr>
      </w:pPr>
      <w:r w:rsidRPr="00273BBE">
        <w:t xml:space="preserve">Брой </w:t>
      </w:r>
      <w:r w:rsidRPr="001A75A3">
        <w:t>деца</w:t>
      </w:r>
      <w:r w:rsidRPr="00273BBE">
        <w:t xml:space="preserve"> и ученици с хронични заболявания, в риск, с изявени дарби, получили допълнителна подкрепа за личностно развитие по операцията – </w:t>
      </w:r>
      <w:r>
        <w:t>7 </w:t>
      </w:r>
      <w:r w:rsidR="001A75A3">
        <w:t>7</w:t>
      </w:r>
      <w:r w:rsidRPr="00273BBE">
        <w:t>00</w:t>
      </w:r>
      <w:r>
        <w:t>.</w:t>
      </w:r>
    </w:p>
    <w:p w14:paraId="658B9C73" w14:textId="6AC4C8EE" w:rsidR="00AC6605" w:rsidRDefault="00AC6605" w:rsidP="00AC6605">
      <w:pPr>
        <w:pStyle w:val="Default"/>
        <w:spacing w:after="120"/>
        <w:ind w:left="112"/>
        <w:jc w:val="both"/>
        <w:rPr>
          <w:color w:val="auto"/>
        </w:rPr>
      </w:pPr>
      <w:r w:rsidRPr="00273BBE">
        <w:rPr>
          <w:i/>
          <w:color w:val="auto"/>
        </w:rPr>
        <w:t xml:space="preserve">Допълнителни специфични за </w:t>
      </w:r>
      <w:r w:rsidR="00B32BF6">
        <w:rPr>
          <w:i/>
          <w:color w:val="auto"/>
        </w:rPr>
        <w:t>процедурата</w:t>
      </w:r>
      <w:r w:rsidR="00B32BF6" w:rsidRPr="00273BBE">
        <w:rPr>
          <w:i/>
          <w:color w:val="auto"/>
        </w:rPr>
        <w:t xml:space="preserve"> </w:t>
      </w:r>
      <w:r w:rsidRPr="00273BBE">
        <w:rPr>
          <w:i/>
          <w:color w:val="auto"/>
        </w:rPr>
        <w:t>индикатори</w:t>
      </w:r>
      <w:r>
        <w:rPr>
          <w:i/>
          <w:color w:val="auto"/>
        </w:rPr>
        <w:t xml:space="preserve"> за резултат</w:t>
      </w:r>
      <w:r w:rsidRPr="00273BBE">
        <w:rPr>
          <w:color w:val="auto"/>
        </w:rPr>
        <w:t>:</w:t>
      </w:r>
    </w:p>
    <w:p w14:paraId="7A0AABA9" w14:textId="798AFE4E" w:rsidR="00FB5C08" w:rsidRPr="00AC6605" w:rsidRDefault="001A75A3" w:rsidP="00B32BF6">
      <w:pPr>
        <w:pStyle w:val="ListParagraph"/>
        <w:numPr>
          <w:ilvl w:val="0"/>
          <w:numId w:val="12"/>
        </w:numPr>
        <w:spacing w:line="360" w:lineRule="auto"/>
        <w:jc w:val="both"/>
      </w:pPr>
      <w:r>
        <w:t>Д</w:t>
      </w:r>
      <w:r w:rsidR="00AC6605" w:rsidRPr="00AC6605">
        <w:t xml:space="preserve">ял на институциите в системата на предучилищното и училищното образование с капацитет за осъществяване на приобщаващо образование – целева стойност </w:t>
      </w:r>
      <w:r>
        <w:t>19</w:t>
      </w:r>
      <w:r w:rsidR="00AC6605" w:rsidRPr="00AC6605">
        <w:t>%, базова стойност 4%</w:t>
      </w:r>
      <w:r w:rsidR="0020446F">
        <w:t>;</w:t>
      </w:r>
    </w:p>
    <w:p w14:paraId="6BC8013B" w14:textId="6FA3CA0B" w:rsidR="00FB5C08" w:rsidRPr="00FB5C08" w:rsidRDefault="00AC6605" w:rsidP="00B32BF6">
      <w:pPr>
        <w:pStyle w:val="ListParagraph"/>
        <w:numPr>
          <w:ilvl w:val="0"/>
          <w:numId w:val="12"/>
        </w:numPr>
        <w:spacing w:line="360" w:lineRule="auto"/>
        <w:jc w:val="both"/>
      </w:pPr>
      <w:r w:rsidRPr="00AC6605">
        <w:t xml:space="preserve">Подобрени образователни резултати на </w:t>
      </w:r>
      <w:r w:rsidRPr="00273BBE">
        <w:t>децата</w:t>
      </w:r>
      <w:r w:rsidRPr="00AC6605">
        <w:t xml:space="preserve"> и учениците след приключване на всяка една учебна година в рамките на периода на изпълнение на проекта и 6 месеца след приключване на операцията</w:t>
      </w:r>
      <w:r w:rsidR="00B07E85">
        <w:t xml:space="preserve"> - %</w:t>
      </w:r>
      <w:r w:rsidRPr="00AC6605">
        <w:t xml:space="preserve">. </w:t>
      </w:r>
    </w:p>
    <w:p w14:paraId="7B139A03" w14:textId="1BA4A3A3" w:rsidR="00332F40" w:rsidRPr="00AC6605" w:rsidRDefault="00AC6605" w:rsidP="00B32BF6">
      <w:pPr>
        <w:pStyle w:val="ListParagraph"/>
        <w:numPr>
          <w:ilvl w:val="0"/>
          <w:numId w:val="12"/>
        </w:numPr>
        <w:spacing w:line="360" w:lineRule="auto"/>
        <w:jc w:val="both"/>
      </w:pPr>
      <w:r w:rsidRPr="00AC6605">
        <w:t xml:space="preserve">Увеличен </w:t>
      </w:r>
      <w:r w:rsidRPr="00273BBE">
        <w:t>дял</w:t>
      </w:r>
      <w:r w:rsidRPr="00AC6605">
        <w:t xml:space="preserve"> на специалистите, които прилагат инструменти за приобщаващо образование на деца и ученици, спрямо броя на обучените специалисти в рамките на операцията, 6 месеца след приключване на операцията -  10%;</w:t>
      </w:r>
    </w:p>
    <w:p w14:paraId="0034604D" w14:textId="0C85B4F2" w:rsidR="00AC6605" w:rsidRPr="00273BBE" w:rsidRDefault="001A75A3" w:rsidP="00B32BF6">
      <w:pPr>
        <w:pStyle w:val="ListParagraph"/>
        <w:numPr>
          <w:ilvl w:val="0"/>
          <w:numId w:val="12"/>
        </w:numPr>
        <w:spacing w:line="360" w:lineRule="auto"/>
        <w:jc w:val="both"/>
      </w:pPr>
      <w:r>
        <w:t>Д</w:t>
      </w:r>
      <w:r w:rsidR="00AC6605" w:rsidRPr="00273BBE">
        <w:t>ял на децата и учениците с изявени дарби и таланти, подкрепени по операцията, от общия брой деца и ученици в системата на предучилищното и училищното образование – целева стойност 0,</w:t>
      </w:r>
      <w:r>
        <w:t>5</w:t>
      </w:r>
      <w:r w:rsidR="00AC6605" w:rsidRPr="00273BBE">
        <w:t>%, базова стойност 0,2%</w:t>
      </w:r>
      <w:r>
        <w:rPr>
          <w:rStyle w:val="FootnoteReference"/>
        </w:rPr>
        <w:footnoteReference w:id="1"/>
      </w:r>
      <w:r w:rsidR="00AC6605" w:rsidRPr="00273BBE">
        <w:t>.</w:t>
      </w:r>
    </w:p>
    <w:p w14:paraId="7CBDBBB1" w14:textId="254D17A8" w:rsidR="00096E4E" w:rsidRDefault="00CD3B40" w:rsidP="00CD3B40">
      <w:pPr>
        <w:tabs>
          <w:tab w:val="left" w:pos="820"/>
        </w:tabs>
        <w:spacing w:line="336" w:lineRule="auto"/>
        <w:ind w:right="81"/>
        <w:jc w:val="both"/>
        <w:rPr>
          <w:sz w:val="24"/>
          <w:szCs w:val="24"/>
          <w:lang w:val="bg-BG"/>
        </w:rPr>
      </w:pPr>
      <w:r>
        <w:rPr>
          <w:sz w:val="24"/>
          <w:szCs w:val="24"/>
          <w:lang w:val="bg-BG"/>
        </w:rPr>
        <w:lastRenderedPageBreak/>
        <w:tab/>
      </w:r>
      <w:r w:rsidR="00A9262A" w:rsidRPr="0045716E">
        <w:rPr>
          <w:sz w:val="24"/>
          <w:szCs w:val="24"/>
          <w:lang w:val="bg-BG"/>
        </w:rPr>
        <w:t>Добавянето на изброените показатели става от бутона „Добави“. От  падащото меню „Наименование“ се избира съответния показател. Конкретният  бенефициент следва да попълни секциите: „Целева стойност общо“ и „Източник на информация“ (до</w:t>
      </w:r>
      <w:r w:rsidR="00B30A73">
        <w:rPr>
          <w:sz w:val="24"/>
          <w:szCs w:val="24"/>
          <w:lang w:val="bg-BG"/>
        </w:rPr>
        <w:t xml:space="preserve"> </w:t>
      </w:r>
      <w:r w:rsidR="00A9262A" w:rsidRPr="0045716E">
        <w:rPr>
          <w:sz w:val="24"/>
          <w:szCs w:val="24"/>
          <w:lang w:val="bg-BG"/>
        </w:rPr>
        <w:t>1 000  символа).  В  полето  Целева  стойност  следва  да  заложите  броя  на  лицата  от целевата група, които ще обхване проектното Ви предложение. В полето „Източник на</w:t>
      </w:r>
      <w:r w:rsidR="0045716E">
        <w:rPr>
          <w:sz w:val="24"/>
          <w:szCs w:val="24"/>
          <w:lang w:val="bg-BG"/>
        </w:rPr>
        <w:t xml:space="preserve"> </w:t>
      </w:r>
      <w:r w:rsidR="00B30A73">
        <w:rPr>
          <w:sz w:val="24"/>
          <w:szCs w:val="24"/>
          <w:lang w:val="bg-BG"/>
        </w:rPr>
        <w:t xml:space="preserve"> </w:t>
      </w:r>
      <w:r w:rsidR="00A9262A" w:rsidRPr="0045716E">
        <w:rPr>
          <w:sz w:val="24"/>
          <w:szCs w:val="24"/>
          <w:lang w:val="bg-BG"/>
        </w:rPr>
        <w:t>информация“  трябва  да  посочите  източника  на  информация,  на  база  на  който  ще  се извършва проверката относно постигане на предвидените по проекта индикатори.</w:t>
      </w:r>
    </w:p>
    <w:p w14:paraId="15D6810C" w14:textId="77777777" w:rsidR="00F36E65" w:rsidRDefault="00F36E65" w:rsidP="00677212">
      <w:pPr>
        <w:spacing w:line="360" w:lineRule="auto"/>
        <w:ind w:firstLine="720"/>
        <w:jc w:val="both"/>
        <w:rPr>
          <w:b/>
          <w:sz w:val="24"/>
          <w:szCs w:val="24"/>
          <w:u w:val="single"/>
          <w:lang w:val="bg-BG" w:eastAsia="bg-BG"/>
        </w:rPr>
      </w:pPr>
    </w:p>
    <w:p w14:paraId="612153B1" w14:textId="77777777" w:rsidR="002C2AF3" w:rsidRPr="002C2AF3" w:rsidRDefault="002C2AF3" w:rsidP="00677212">
      <w:pPr>
        <w:spacing w:line="360" w:lineRule="auto"/>
        <w:ind w:firstLine="720"/>
        <w:jc w:val="both"/>
        <w:rPr>
          <w:b/>
          <w:sz w:val="24"/>
          <w:szCs w:val="24"/>
          <w:u w:val="single"/>
          <w:lang w:val="bg-BG" w:eastAsia="bg-BG"/>
        </w:rPr>
      </w:pPr>
      <w:r w:rsidRPr="002C2AF3">
        <w:rPr>
          <w:b/>
          <w:sz w:val="24"/>
          <w:szCs w:val="24"/>
          <w:u w:val="single"/>
          <w:lang w:val="bg-BG" w:eastAsia="bg-BG"/>
        </w:rPr>
        <w:t>Попълване на секция 9. Екип</w:t>
      </w:r>
    </w:p>
    <w:p w14:paraId="56949F31" w14:textId="77777777" w:rsidR="00096E4E" w:rsidRPr="0045716E" w:rsidRDefault="00096E4E">
      <w:pPr>
        <w:spacing w:before="2" w:line="120" w:lineRule="exact"/>
        <w:rPr>
          <w:sz w:val="13"/>
          <w:szCs w:val="13"/>
          <w:lang w:val="bg-BG"/>
        </w:rPr>
      </w:pPr>
    </w:p>
    <w:p w14:paraId="1EABF83D" w14:textId="26BD0603" w:rsidR="00096E4E" w:rsidRPr="0045716E" w:rsidRDefault="00A9262A" w:rsidP="001A75A3">
      <w:pPr>
        <w:spacing w:line="360" w:lineRule="auto"/>
        <w:ind w:left="117" w:right="76" w:firstLine="708"/>
        <w:jc w:val="both"/>
        <w:rPr>
          <w:sz w:val="24"/>
          <w:szCs w:val="24"/>
          <w:lang w:val="bg-BG"/>
        </w:rPr>
      </w:pPr>
      <w:r w:rsidRPr="0045716E">
        <w:rPr>
          <w:sz w:val="24"/>
          <w:szCs w:val="24"/>
          <w:lang w:val="bg-BG"/>
        </w:rPr>
        <w:t xml:space="preserve">В  това  поле  трябва  да  попълните  информация </w:t>
      </w:r>
      <w:r w:rsidR="002C2AF3">
        <w:rPr>
          <w:sz w:val="24"/>
          <w:szCs w:val="24"/>
          <w:u w:val="single" w:color="000000"/>
          <w:lang w:val="bg-BG"/>
        </w:rPr>
        <w:t>з</w:t>
      </w:r>
      <w:r w:rsidRPr="0045716E">
        <w:rPr>
          <w:sz w:val="24"/>
          <w:szCs w:val="24"/>
          <w:u w:val="single" w:color="000000"/>
          <w:lang w:val="bg-BG"/>
        </w:rPr>
        <w:t>а ек</w:t>
      </w:r>
      <w:r w:rsidR="002C2AF3">
        <w:rPr>
          <w:sz w:val="24"/>
          <w:szCs w:val="24"/>
          <w:u w:val="single" w:color="000000"/>
          <w:lang w:val="bg-BG"/>
        </w:rPr>
        <w:t>и</w:t>
      </w:r>
      <w:r w:rsidRPr="0045716E">
        <w:rPr>
          <w:sz w:val="24"/>
          <w:szCs w:val="24"/>
          <w:u w:val="single" w:color="000000"/>
          <w:lang w:val="bg-BG"/>
        </w:rPr>
        <w:t>п</w:t>
      </w:r>
      <w:r w:rsidR="002C2AF3">
        <w:rPr>
          <w:sz w:val="24"/>
          <w:szCs w:val="24"/>
          <w:u w:val="single" w:color="000000"/>
          <w:lang w:val="bg-BG"/>
        </w:rPr>
        <w:t xml:space="preserve">а </w:t>
      </w:r>
      <w:r w:rsidRPr="0045716E">
        <w:rPr>
          <w:sz w:val="24"/>
          <w:szCs w:val="24"/>
          <w:u w:val="single" w:color="000000"/>
          <w:lang w:val="bg-BG"/>
        </w:rPr>
        <w:t xml:space="preserve">за </w:t>
      </w:r>
      <w:r w:rsidR="00710134">
        <w:rPr>
          <w:sz w:val="24"/>
          <w:szCs w:val="24"/>
          <w:u w:val="single" w:color="000000"/>
          <w:lang w:val="bg-BG"/>
        </w:rPr>
        <w:t xml:space="preserve">организация и </w:t>
      </w:r>
      <w:r w:rsidR="00082B56">
        <w:rPr>
          <w:sz w:val="24"/>
          <w:szCs w:val="24"/>
          <w:u w:val="single" w:color="000000"/>
          <w:lang w:val="bg-BG"/>
        </w:rPr>
        <w:t xml:space="preserve">управление </w:t>
      </w:r>
      <w:r w:rsidR="002C2AF3">
        <w:rPr>
          <w:sz w:val="24"/>
          <w:szCs w:val="24"/>
          <w:u w:val="single" w:color="000000"/>
          <w:lang w:val="bg-BG"/>
        </w:rPr>
        <w:t>на п</w:t>
      </w:r>
      <w:r w:rsidR="00710134">
        <w:rPr>
          <w:sz w:val="24"/>
          <w:szCs w:val="24"/>
          <w:u w:val="single" w:color="000000"/>
          <w:lang w:val="bg-BG"/>
        </w:rPr>
        <w:t>роекта</w:t>
      </w:r>
      <w:r w:rsidRPr="0045716E">
        <w:rPr>
          <w:sz w:val="24"/>
          <w:szCs w:val="24"/>
          <w:lang w:val="bg-BG"/>
        </w:rPr>
        <w:t>.</w:t>
      </w:r>
    </w:p>
    <w:p w14:paraId="465F030B" w14:textId="77777777" w:rsidR="00096E4E" w:rsidRPr="0045716E" w:rsidRDefault="00096E4E">
      <w:pPr>
        <w:spacing w:before="7" w:line="120" w:lineRule="exact"/>
        <w:rPr>
          <w:sz w:val="13"/>
          <w:szCs w:val="13"/>
          <w:lang w:val="bg-BG"/>
        </w:rPr>
      </w:pPr>
    </w:p>
    <w:p w14:paraId="46049064" w14:textId="58715E2B" w:rsidR="00096E4E" w:rsidRPr="0045716E" w:rsidRDefault="00A9262A" w:rsidP="00147ECD">
      <w:pPr>
        <w:spacing w:line="360" w:lineRule="auto"/>
        <w:ind w:left="117" w:right="76" w:firstLine="708"/>
        <w:jc w:val="both"/>
        <w:rPr>
          <w:sz w:val="24"/>
          <w:szCs w:val="24"/>
          <w:lang w:val="bg-BG"/>
        </w:rPr>
      </w:pPr>
      <w:r w:rsidRPr="0045716E">
        <w:rPr>
          <w:sz w:val="24"/>
          <w:szCs w:val="24"/>
          <w:lang w:val="bg-BG"/>
        </w:rPr>
        <w:t>Добав</w:t>
      </w:r>
      <w:r w:rsidR="00BA398B">
        <w:rPr>
          <w:sz w:val="24"/>
          <w:szCs w:val="24"/>
          <w:lang w:val="bg-BG"/>
        </w:rPr>
        <w:t xml:space="preserve">янето става от бутона „Добави“. </w:t>
      </w:r>
      <w:r w:rsidRPr="0045716E">
        <w:rPr>
          <w:sz w:val="24"/>
          <w:szCs w:val="24"/>
          <w:lang w:val="bg-BG"/>
        </w:rPr>
        <w:t>Задължителните за попълване полета са: Име по документ за самоличност, Позиция по проекта (до 200 символа), Квали</w:t>
      </w:r>
      <w:r w:rsidR="00DA34D7">
        <w:rPr>
          <w:sz w:val="24"/>
          <w:szCs w:val="24"/>
          <w:lang w:val="bg-BG"/>
        </w:rPr>
        <w:t xml:space="preserve">фикация и отговорности </w:t>
      </w:r>
      <w:r w:rsidR="00BA398B">
        <w:rPr>
          <w:sz w:val="24"/>
          <w:szCs w:val="24"/>
          <w:lang w:val="bg-BG"/>
        </w:rPr>
        <w:t xml:space="preserve">(до </w:t>
      </w:r>
      <w:r w:rsidRPr="0045716E">
        <w:rPr>
          <w:sz w:val="24"/>
          <w:szCs w:val="24"/>
          <w:lang w:val="bg-BG"/>
        </w:rPr>
        <w:t xml:space="preserve">3 000 </w:t>
      </w:r>
      <w:r w:rsidR="00BA398B">
        <w:rPr>
          <w:sz w:val="24"/>
          <w:szCs w:val="24"/>
          <w:lang w:val="bg-BG"/>
        </w:rPr>
        <w:t xml:space="preserve">символа). </w:t>
      </w:r>
      <w:r w:rsidRPr="0045716E">
        <w:rPr>
          <w:sz w:val="24"/>
          <w:szCs w:val="24"/>
          <w:lang w:val="bg-BG"/>
        </w:rPr>
        <w:t>Препоръчително е</w:t>
      </w:r>
      <w:r w:rsidR="00BA398B">
        <w:rPr>
          <w:sz w:val="24"/>
          <w:szCs w:val="24"/>
          <w:lang w:val="bg-BG"/>
        </w:rPr>
        <w:t xml:space="preserve"> </w:t>
      </w:r>
      <w:r w:rsidRPr="0045716E">
        <w:rPr>
          <w:sz w:val="24"/>
          <w:szCs w:val="24"/>
          <w:lang w:val="bg-BG"/>
        </w:rPr>
        <w:t>да попълните</w:t>
      </w:r>
      <w:r w:rsidR="00BA398B">
        <w:rPr>
          <w:sz w:val="24"/>
          <w:szCs w:val="24"/>
          <w:lang w:val="bg-BG"/>
        </w:rPr>
        <w:t xml:space="preserve"> </w:t>
      </w:r>
      <w:r w:rsidRPr="0045716E">
        <w:rPr>
          <w:sz w:val="24"/>
          <w:szCs w:val="24"/>
          <w:lang w:val="bg-BG"/>
        </w:rPr>
        <w:t>и полетата телефонен номер и е-</w:t>
      </w:r>
      <w:proofErr w:type="spellStart"/>
      <w:r w:rsidRPr="0045716E">
        <w:rPr>
          <w:sz w:val="24"/>
          <w:szCs w:val="24"/>
          <w:lang w:val="bg-BG"/>
        </w:rPr>
        <w:t>mail</w:t>
      </w:r>
      <w:proofErr w:type="spellEnd"/>
      <w:r w:rsidRPr="0045716E">
        <w:rPr>
          <w:sz w:val="24"/>
          <w:szCs w:val="24"/>
          <w:lang w:val="bg-BG"/>
        </w:rPr>
        <w:t xml:space="preserve"> на ръководителя.</w:t>
      </w:r>
    </w:p>
    <w:p w14:paraId="5ECD664C" w14:textId="46FAE06C" w:rsidR="00DD187C" w:rsidRPr="00DD187C" w:rsidRDefault="00DD187C" w:rsidP="00147ECD">
      <w:pPr>
        <w:spacing w:line="360" w:lineRule="auto"/>
        <w:ind w:firstLine="720"/>
        <w:jc w:val="both"/>
        <w:rPr>
          <w:sz w:val="24"/>
          <w:szCs w:val="24"/>
          <w:lang w:val="bg-BG"/>
        </w:rPr>
      </w:pPr>
      <w:r w:rsidRPr="00DD187C">
        <w:rPr>
          <w:sz w:val="24"/>
          <w:szCs w:val="24"/>
          <w:lang w:val="bg-BG"/>
        </w:rPr>
        <w:t>Екипът за управление на проекта следва да бъде съобразен със спецификата и обема на заложените дейности.</w:t>
      </w:r>
      <w:r w:rsidR="00710134">
        <w:rPr>
          <w:sz w:val="24"/>
          <w:szCs w:val="24"/>
          <w:lang w:val="bg-BG"/>
        </w:rPr>
        <w:t xml:space="preserve"> </w:t>
      </w:r>
    </w:p>
    <w:p w14:paraId="090AD2E6" w14:textId="3C9C6354" w:rsidR="00D34F4E" w:rsidRDefault="00FB5C08" w:rsidP="004903CC">
      <w:pPr>
        <w:spacing w:line="360" w:lineRule="auto"/>
        <w:ind w:firstLine="720"/>
        <w:jc w:val="both"/>
        <w:rPr>
          <w:rFonts w:eastAsia="Calibri"/>
          <w:sz w:val="24"/>
          <w:szCs w:val="24"/>
          <w:lang w:val="bg-BG"/>
        </w:rPr>
      </w:pPr>
      <w:r>
        <w:rPr>
          <w:sz w:val="24"/>
          <w:szCs w:val="24"/>
          <w:lang w:val="bg-BG"/>
        </w:rPr>
        <w:t>К</w:t>
      </w:r>
      <w:r w:rsidR="007910F9" w:rsidRPr="007910F9">
        <w:rPr>
          <w:sz w:val="24"/>
          <w:szCs w:val="24"/>
          <w:lang w:val="bg-BG"/>
        </w:rPr>
        <w:t>андидатът следва да посочи квалификацията и отговорностите на всеки един от членовете на екипа за управление на проекта</w:t>
      </w:r>
      <w:r w:rsidR="00D34F4E">
        <w:rPr>
          <w:sz w:val="24"/>
          <w:szCs w:val="24"/>
          <w:lang w:val="bg-BG"/>
        </w:rPr>
        <w:t xml:space="preserve"> на централно ниво</w:t>
      </w:r>
      <w:r w:rsidR="002B46BA">
        <w:rPr>
          <w:sz w:val="24"/>
          <w:szCs w:val="24"/>
          <w:lang w:val="bg-BG"/>
        </w:rPr>
        <w:t>.</w:t>
      </w:r>
      <w:r w:rsidR="007910F9" w:rsidRPr="007910F9">
        <w:rPr>
          <w:sz w:val="24"/>
          <w:szCs w:val="24"/>
          <w:lang w:val="bg-BG"/>
        </w:rPr>
        <w:t xml:space="preserve"> </w:t>
      </w:r>
      <w:r w:rsidR="00D34F4E">
        <w:rPr>
          <w:rFonts w:eastAsia="Calibri"/>
          <w:sz w:val="24"/>
          <w:szCs w:val="24"/>
          <w:lang w:val="bg-BG"/>
        </w:rPr>
        <w:t xml:space="preserve">Кандидатът </w:t>
      </w:r>
      <w:r w:rsidR="00D34F4E" w:rsidRPr="00B34FEC">
        <w:rPr>
          <w:rFonts w:eastAsia="Calibri"/>
          <w:sz w:val="24"/>
          <w:szCs w:val="24"/>
          <w:lang w:val="bg-BG"/>
        </w:rPr>
        <w:t xml:space="preserve">задължително трябва да посочи </w:t>
      </w:r>
      <w:r w:rsidR="00D34F4E">
        <w:rPr>
          <w:rFonts w:eastAsia="Calibri"/>
          <w:sz w:val="24"/>
          <w:szCs w:val="24"/>
          <w:lang w:val="bg-BG"/>
        </w:rPr>
        <w:t xml:space="preserve">териториалните </w:t>
      </w:r>
      <w:r w:rsidR="00D34F4E" w:rsidRPr="00B34FEC">
        <w:rPr>
          <w:rFonts w:eastAsia="Calibri"/>
          <w:sz w:val="24"/>
          <w:szCs w:val="24"/>
          <w:lang w:val="bg-BG"/>
        </w:rPr>
        <w:t>екипи като позиции и отговорности</w:t>
      </w:r>
      <w:r w:rsidR="00D34F4E">
        <w:rPr>
          <w:rFonts w:eastAsia="Calibri"/>
          <w:sz w:val="24"/>
          <w:szCs w:val="24"/>
          <w:lang w:val="bg-BG"/>
        </w:rPr>
        <w:t>.</w:t>
      </w:r>
    </w:p>
    <w:p w14:paraId="08DA6C58" w14:textId="50A4D5BA" w:rsidR="00DD187C" w:rsidRDefault="00D34F4E" w:rsidP="004903CC">
      <w:pPr>
        <w:spacing w:line="360" w:lineRule="auto"/>
        <w:ind w:firstLine="720"/>
        <w:jc w:val="both"/>
        <w:rPr>
          <w:b/>
          <w:sz w:val="24"/>
          <w:szCs w:val="24"/>
          <w:u w:val="thick" w:color="000000"/>
          <w:lang w:val="bg-BG"/>
        </w:rPr>
      </w:pPr>
      <w:r>
        <w:rPr>
          <w:b/>
          <w:sz w:val="24"/>
          <w:szCs w:val="24"/>
          <w:lang w:val="bg-BG"/>
        </w:rPr>
        <w:t xml:space="preserve"> </w:t>
      </w:r>
      <w:r w:rsidR="0013770B">
        <w:rPr>
          <w:b/>
          <w:sz w:val="24"/>
          <w:szCs w:val="24"/>
          <w:lang w:val="bg-BG"/>
        </w:rPr>
        <w:t>Н</w:t>
      </w:r>
      <w:r w:rsidR="00DD187C">
        <w:rPr>
          <w:b/>
          <w:sz w:val="24"/>
          <w:szCs w:val="24"/>
          <w:lang w:val="bg-BG"/>
        </w:rPr>
        <w:t>а етап</w:t>
      </w:r>
      <w:r w:rsidR="00DD187C" w:rsidRPr="0045716E">
        <w:rPr>
          <w:b/>
          <w:sz w:val="24"/>
          <w:szCs w:val="24"/>
          <w:lang w:val="bg-BG"/>
        </w:rPr>
        <w:t xml:space="preserve"> кандидатстване се изисква</w:t>
      </w:r>
      <w:r w:rsidR="0013770B">
        <w:rPr>
          <w:b/>
          <w:sz w:val="24"/>
          <w:szCs w:val="24"/>
          <w:lang w:val="bg-BG"/>
        </w:rPr>
        <w:t xml:space="preserve"> да бъдат </w:t>
      </w:r>
      <w:r w:rsidR="00FB5C08">
        <w:rPr>
          <w:b/>
          <w:sz w:val="24"/>
          <w:szCs w:val="24"/>
          <w:u w:val="thick" w:color="000000"/>
          <w:lang w:val="bg-BG"/>
        </w:rPr>
        <w:t xml:space="preserve">приложени </w:t>
      </w:r>
      <w:r w:rsidR="00FB5C08" w:rsidRPr="00FB5C08">
        <w:rPr>
          <w:b/>
          <w:sz w:val="24"/>
          <w:szCs w:val="24"/>
          <w:lang w:val="bg-BG"/>
        </w:rPr>
        <w:t xml:space="preserve">в т. 12 „Прикачени документи“ от Формуляра за кандидатстване </w:t>
      </w:r>
      <w:r w:rsidR="00DD187C">
        <w:rPr>
          <w:b/>
          <w:sz w:val="24"/>
          <w:szCs w:val="24"/>
          <w:u w:val="thick" w:color="000000"/>
          <w:lang w:val="bg-BG"/>
        </w:rPr>
        <w:t>автобиог</w:t>
      </w:r>
      <w:r w:rsidR="00DD187C" w:rsidRPr="0045716E">
        <w:rPr>
          <w:b/>
          <w:sz w:val="24"/>
          <w:szCs w:val="24"/>
          <w:u w:val="thick" w:color="000000"/>
          <w:lang w:val="bg-BG"/>
        </w:rPr>
        <w:t>рафи</w:t>
      </w:r>
      <w:r w:rsidR="0013770B">
        <w:rPr>
          <w:b/>
          <w:sz w:val="24"/>
          <w:szCs w:val="24"/>
          <w:u w:val="thick" w:color="000000"/>
          <w:lang w:val="bg-BG"/>
        </w:rPr>
        <w:t>и</w:t>
      </w:r>
      <w:r w:rsidR="00DD187C">
        <w:rPr>
          <w:b/>
          <w:sz w:val="24"/>
          <w:szCs w:val="24"/>
          <w:u w:val="thick" w:color="000000"/>
          <w:lang w:val="bg-BG"/>
        </w:rPr>
        <w:t xml:space="preserve"> на </w:t>
      </w:r>
      <w:r w:rsidR="00082B56" w:rsidRPr="00082B56">
        <w:rPr>
          <w:b/>
          <w:sz w:val="24"/>
          <w:szCs w:val="24"/>
          <w:u w:val="thick" w:color="000000"/>
          <w:lang w:val="bg-BG"/>
        </w:rPr>
        <w:t>най-малко 5 основни позиции от екипа на централно ниво</w:t>
      </w:r>
      <w:r w:rsidR="00CB0A05">
        <w:rPr>
          <w:b/>
          <w:sz w:val="24"/>
          <w:szCs w:val="24"/>
          <w:u w:val="thick" w:color="000000"/>
          <w:lang w:val="bg-BG"/>
        </w:rPr>
        <w:t>, минимално определени в т. 11 от Условията за кандидатстване</w:t>
      </w:r>
      <w:r w:rsidR="00DD187C" w:rsidRPr="00082B56">
        <w:rPr>
          <w:b/>
          <w:sz w:val="24"/>
          <w:szCs w:val="24"/>
          <w:u w:val="thick" w:color="000000"/>
          <w:lang w:val="bg-BG"/>
        </w:rPr>
        <w:t>.</w:t>
      </w:r>
    </w:p>
    <w:p w14:paraId="3E7B33AD" w14:textId="77777777" w:rsidR="00096E4E" w:rsidRPr="00DD187C" w:rsidRDefault="00096E4E" w:rsidP="00147ECD">
      <w:pPr>
        <w:jc w:val="both"/>
        <w:rPr>
          <w:sz w:val="24"/>
          <w:szCs w:val="24"/>
          <w:lang w:val="bg-BG"/>
        </w:rPr>
      </w:pPr>
    </w:p>
    <w:p w14:paraId="177A472C" w14:textId="77777777" w:rsidR="00096E4E" w:rsidRPr="0045716E" w:rsidRDefault="00A9262A" w:rsidP="00B32BF6">
      <w:pPr>
        <w:spacing w:line="360" w:lineRule="auto"/>
        <w:ind w:firstLine="720"/>
        <w:jc w:val="both"/>
        <w:rPr>
          <w:sz w:val="24"/>
          <w:szCs w:val="24"/>
          <w:lang w:val="bg-BG"/>
        </w:rPr>
      </w:pPr>
      <w:r w:rsidRPr="0045716E">
        <w:rPr>
          <w:b/>
          <w:sz w:val="24"/>
          <w:szCs w:val="24"/>
          <w:lang w:val="bg-BG"/>
        </w:rPr>
        <w:lastRenderedPageBreak/>
        <w:t>Задължително  е  да  попълните  информацията  в секция  9,  тъй  като  ИСУН</w:t>
      </w:r>
      <w:r w:rsidR="00BD2FEB">
        <w:rPr>
          <w:b/>
          <w:sz w:val="24"/>
          <w:szCs w:val="24"/>
          <w:lang w:val="bg-BG"/>
        </w:rPr>
        <w:t xml:space="preserve"> </w:t>
      </w:r>
      <w:r w:rsidRPr="0045716E">
        <w:rPr>
          <w:b/>
          <w:sz w:val="24"/>
          <w:szCs w:val="24"/>
          <w:lang w:val="bg-BG"/>
        </w:rPr>
        <w:t>2020 няма да разреши подаване на проектното предложение.</w:t>
      </w:r>
    </w:p>
    <w:p w14:paraId="490915DC" w14:textId="77777777" w:rsidR="00096E4E" w:rsidRPr="0045716E" w:rsidRDefault="00096E4E" w:rsidP="00147ECD">
      <w:pPr>
        <w:spacing w:before="2" w:line="140" w:lineRule="exact"/>
        <w:jc w:val="both"/>
        <w:rPr>
          <w:sz w:val="15"/>
          <w:szCs w:val="15"/>
          <w:lang w:val="bg-BG"/>
        </w:rPr>
      </w:pPr>
    </w:p>
    <w:p w14:paraId="0162FE67" w14:textId="794D69CE" w:rsidR="000A0FD5" w:rsidRPr="000A0FD5" w:rsidRDefault="000A0FD5" w:rsidP="00147ECD">
      <w:pPr>
        <w:spacing w:line="360" w:lineRule="auto"/>
        <w:ind w:firstLine="709"/>
        <w:jc w:val="both"/>
        <w:rPr>
          <w:b/>
          <w:sz w:val="24"/>
          <w:szCs w:val="24"/>
          <w:lang w:val="bg-BG" w:eastAsia="bg-BG"/>
        </w:rPr>
      </w:pPr>
    </w:p>
    <w:p w14:paraId="4DC65A5B" w14:textId="77777777" w:rsidR="000A0FD5" w:rsidRPr="000A0FD5" w:rsidRDefault="000A0FD5" w:rsidP="000A0FD5">
      <w:pPr>
        <w:spacing w:line="360" w:lineRule="auto"/>
        <w:ind w:hanging="142"/>
        <w:jc w:val="both"/>
        <w:rPr>
          <w:b/>
          <w:sz w:val="24"/>
          <w:szCs w:val="24"/>
          <w:u w:val="single"/>
          <w:lang w:val="bg-BG" w:eastAsia="bg-BG"/>
        </w:rPr>
      </w:pPr>
      <w:r w:rsidRPr="000A0FD5">
        <w:rPr>
          <w:b/>
          <w:sz w:val="24"/>
          <w:szCs w:val="24"/>
          <w:u w:val="single"/>
          <w:lang w:val="bg-BG" w:eastAsia="bg-BG"/>
        </w:rPr>
        <w:t>Попълване на секция 10. План за външно възлагане</w:t>
      </w:r>
    </w:p>
    <w:p w14:paraId="4D8543F4" w14:textId="77777777" w:rsidR="00096E4E" w:rsidRPr="0045716E" w:rsidRDefault="00096E4E">
      <w:pPr>
        <w:spacing w:line="200" w:lineRule="exact"/>
        <w:rPr>
          <w:lang w:val="bg-BG"/>
        </w:rPr>
      </w:pPr>
    </w:p>
    <w:p w14:paraId="5CD62857" w14:textId="58E07ED7" w:rsidR="00096E4E" w:rsidRPr="0045716E" w:rsidRDefault="000A0FD5" w:rsidP="004D48FE">
      <w:pPr>
        <w:spacing w:before="29" w:line="359" w:lineRule="auto"/>
        <w:ind w:left="117" w:right="78" w:firstLine="708"/>
        <w:jc w:val="both"/>
        <w:rPr>
          <w:sz w:val="24"/>
          <w:szCs w:val="24"/>
          <w:lang w:val="bg-BG"/>
        </w:rPr>
      </w:pPr>
      <w:r>
        <w:rPr>
          <w:sz w:val="24"/>
          <w:szCs w:val="24"/>
          <w:u w:val="single" w:color="000000"/>
          <w:lang w:val="bg-BG"/>
        </w:rPr>
        <w:t>Тази  секция  се  поп</w:t>
      </w:r>
      <w:r w:rsidR="00A9262A" w:rsidRPr="0045716E">
        <w:rPr>
          <w:sz w:val="24"/>
          <w:szCs w:val="24"/>
          <w:u w:val="single" w:color="000000"/>
          <w:lang w:val="bg-BG"/>
        </w:rPr>
        <w:t>ъл</w:t>
      </w:r>
      <w:r>
        <w:rPr>
          <w:sz w:val="24"/>
          <w:szCs w:val="24"/>
          <w:u w:val="single" w:color="000000"/>
          <w:lang w:val="bg-BG"/>
        </w:rPr>
        <w:t>ва  от  к</w:t>
      </w:r>
      <w:r w:rsidR="00A9262A" w:rsidRPr="0045716E">
        <w:rPr>
          <w:sz w:val="24"/>
          <w:szCs w:val="24"/>
          <w:u w:val="single" w:color="000000"/>
          <w:lang w:val="bg-BG"/>
        </w:rPr>
        <w:t>о</w:t>
      </w:r>
      <w:r>
        <w:rPr>
          <w:sz w:val="24"/>
          <w:szCs w:val="24"/>
          <w:u w:val="single" w:color="000000"/>
          <w:lang w:val="bg-BG"/>
        </w:rPr>
        <w:t>нкретния  бен</w:t>
      </w:r>
      <w:r w:rsidR="00A9262A" w:rsidRPr="0045716E">
        <w:rPr>
          <w:sz w:val="24"/>
          <w:szCs w:val="24"/>
          <w:u w:val="single" w:color="000000"/>
          <w:lang w:val="bg-BG"/>
        </w:rPr>
        <w:t>ефициент</w:t>
      </w:r>
      <w:r w:rsidR="00CB0A05">
        <w:rPr>
          <w:sz w:val="24"/>
          <w:szCs w:val="24"/>
          <w:u w:val="single" w:color="000000"/>
          <w:lang w:val="bg-BG"/>
        </w:rPr>
        <w:t xml:space="preserve">, </w:t>
      </w:r>
      <w:r w:rsidR="00CB0A05" w:rsidRPr="00CB0A05">
        <w:rPr>
          <w:sz w:val="24"/>
          <w:szCs w:val="24"/>
          <w:u w:val="single" w:color="000000"/>
          <w:lang w:val="bg-BG"/>
        </w:rPr>
        <w:t>в случай че се предвижда възлагане на външен изпълнител</w:t>
      </w:r>
      <w:r w:rsidR="00A9262A" w:rsidRPr="0045716E">
        <w:rPr>
          <w:sz w:val="24"/>
          <w:szCs w:val="24"/>
          <w:lang w:val="bg-BG"/>
        </w:rPr>
        <w:t xml:space="preserve">. Планът  за  външно  възлагане  ще  бъде  изискан  от  УО  и  след  </w:t>
      </w:r>
      <w:r>
        <w:rPr>
          <w:sz w:val="24"/>
          <w:szCs w:val="24"/>
          <w:lang w:val="bg-BG"/>
        </w:rPr>
        <w:t xml:space="preserve">сключването </w:t>
      </w:r>
      <w:r w:rsidRPr="0045716E">
        <w:rPr>
          <w:sz w:val="24"/>
          <w:szCs w:val="24"/>
          <w:lang w:val="bg-BG"/>
        </w:rPr>
        <w:t xml:space="preserve"> </w:t>
      </w:r>
      <w:r w:rsidR="00A9262A" w:rsidRPr="0045716E">
        <w:rPr>
          <w:sz w:val="24"/>
          <w:szCs w:val="24"/>
          <w:lang w:val="bg-BG"/>
        </w:rPr>
        <w:t xml:space="preserve">на  </w:t>
      </w:r>
      <w:r>
        <w:rPr>
          <w:sz w:val="24"/>
          <w:szCs w:val="24"/>
          <w:lang w:val="bg-BG"/>
        </w:rPr>
        <w:t>договора</w:t>
      </w:r>
      <w:r w:rsidR="00A9262A" w:rsidRPr="0045716E">
        <w:rPr>
          <w:sz w:val="24"/>
          <w:szCs w:val="24"/>
          <w:lang w:val="bg-BG"/>
        </w:rPr>
        <w:t xml:space="preserve"> за  предоставяне  на  БФП  и  стартиране  изпълнението  на  дейностите  по проекта.</w:t>
      </w:r>
      <w:r w:rsidR="007C4CCD">
        <w:rPr>
          <w:sz w:val="24"/>
          <w:szCs w:val="24"/>
          <w:lang w:val="bg-BG"/>
        </w:rPr>
        <w:t xml:space="preserve"> </w:t>
      </w:r>
    </w:p>
    <w:p w14:paraId="1ED6782F" w14:textId="77777777" w:rsidR="00096E4E" w:rsidRPr="0045716E" w:rsidRDefault="00096E4E">
      <w:pPr>
        <w:spacing w:line="200" w:lineRule="exact"/>
        <w:rPr>
          <w:lang w:val="bg-BG"/>
        </w:rPr>
      </w:pPr>
    </w:p>
    <w:p w14:paraId="24CD701A" w14:textId="77777777" w:rsidR="00096E4E" w:rsidRPr="0045716E" w:rsidRDefault="00096E4E">
      <w:pPr>
        <w:spacing w:before="4" w:line="220" w:lineRule="exact"/>
        <w:rPr>
          <w:sz w:val="22"/>
          <w:szCs w:val="22"/>
          <w:lang w:val="bg-BG"/>
        </w:rPr>
      </w:pPr>
    </w:p>
    <w:p w14:paraId="785264CB" w14:textId="77777777" w:rsidR="000A0FD5" w:rsidRPr="000A0FD5" w:rsidRDefault="000A0FD5" w:rsidP="000A0FD5">
      <w:pPr>
        <w:spacing w:line="360" w:lineRule="auto"/>
        <w:jc w:val="both"/>
        <w:rPr>
          <w:sz w:val="24"/>
          <w:szCs w:val="24"/>
          <w:u w:val="single"/>
          <w:lang w:val="bg-BG" w:eastAsia="bg-BG"/>
        </w:rPr>
      </w:pPr>
      <w:r w:rsidRPr="000A0FD5">
        <w:rPr>
          <w:b/>
          <w:sz w:val="24"/>
          <w:szCs w:val="24"/>
          <w:u w:val="single"/>
          <w:lang w:val="bg-BG" w:eastAsia="bg-BG"/>
        </w:rPr>
        <w:t>Попълване на секция 11. Допълнителна информация необходима за оценка на проектното предложение</w:t>
      </w:r>
      <w:r w:rsidRPr="000A0FD5">
        <w:rPr>
          <w:b/>
          <w:sz w:val="24"/>
          <w:szCs w:val="24"/>
          <w:lang w:val="bg-BG" w:eastAsia="bg-BG"/>
        </w:rPr>
        <w:t xml:space="preserve"> – </w:t>
      </w:r>
      <w:r w:rsidRPr="000A0FD5">
        <w:rPr>
          <w:sz w:val="24"/>
          <w:szCs w:val="24"/>
          <w:lang w:val="bg-BG" w:eastAsia="bg-BG"/>
        </w:rPr>
        <w:t xml:space="preserve">информацията в тези полета трябва да бъде </w:t>
      </w:r>
      <w:r w:rsidRPr="000A0FD5">
        <w:rPr>
          <w:b/>
          <w:sz w:val="24"/>
          <w:szCs w:val="24"/>
          <w:u w:val="single"/>
          <w:lang w:val="bg-BG" w:eastAsia="bg-BG"/>
        </w:rPr>
        <w:t>задължително попълнена.</w:t>
      </w:r>
      <w:r w:rsidRPr="000A0FD5">
        <w:rPr>
          <w:sz w:val="24"/>
          <w:szCs w:val="24"/>
          <w:u w:val="single"/>
          <w:lang w:val="bg-BG" w:eastAsia="bg-BG"/>
        </w:rPr>
        <w:t xml:space="preserve"> </w:t>
      </w:r>
    </w:p>
    <w:p w14:paraId="0BF1A74D" w14:textId="77777777" w:rsidR="00096E4E" w:rsidRPr="0045716E" w:rsidRDefault="00096E4E" w:rsidP="000A0FD5">
      <w:pPr>
        <w:ind w:left="117"/>
        <w:rPr>
          <w:sz w:val="13"/>
          <w:szCs w:val="13"/>
          <w:lang w:val="bg-BG"/>
        </w:rPr>
      </w:pPr>
    </w:p>
    <w:p w14:paraId="50ABE9A6" w14:textId="77777777" w:rsidR="00096E4E" w:rsidRPr="0045716E" w:rsidRDefault="00A9262A">
      <w:pPr>
        <w:spacing w:line="360" w:lineRule="auto"/>
        <w:ind w:left="117" w:right="82" w:firstLine="708"/>
        <w:jc w:val="both"/>
        <w:rPr>
          <w:sz w:val="24"/>
          <w:szCs w:val="24"/>
          <w:lang w:val="bg-BG"/>
        </w:rPr>
      </w:pPr>
      <w:r w:rsidRPr="0045716E">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6E2F5361" w14:textId="77777777" w:rsidR="009D193B" w:rsidRDefault="00082B56" w:rsidP="009D193B">
      <w:pPr>
        <w:spacing w:line="360" w:lineRule="auto"/>
        <w:ind w:firstLine="720"/>
        <w:jc w:val="both"/>
        <w:rPr>
          <w:sz w:val="24"/>
          <w:szCs w:val="24"/>
          <w:lang w:val="bg-BG" w:eastAsia="bg-BG"/>
        </w:rPr>
      </w:pPr>
      <w:r>
        <w:rPr>
          <w:b/>
          <w:sz w:val="24"/>
          <w:szCs w:val="24"/>
          <w:lang w:val="bg-BG"/>
        </w:rPr>
        <w:t xml:space="preserve">11.1. </w:t>
      </w:r>
      <w:r w:rsidR="009D193B">
        <w:rPr>
          <w:b/>
          <w:sz w:val="24"/>
          <w:szCs w:val="24"/>
          <w:lang w:val="bg-BG"/>
        </w:rPr>
        <w:t xml:space="preserve">Финансов капацитет на конкретния бенефициент - </w:t>
      </w:r>
      <w:r w:rsidR="009D193B" w:rsidRPr="00053084">
        <w:rPr>
          <w:sz w:val="24"/>
          <w:szCs w:val="24"/>
          <w:lang w:val="bg-BG" w:eastAsia="bg-BG"/>
        </w:rPr>
        <w:t>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 утвърдени в Закона за държавния бюджет.</w:t>
      </w:r>
    </w:p>
    <w:p w14:paraId="289E946B" w14:textId="77777777" w:rsidR="009D193B" w:rsidRPr="00053084" w:rsidRDefault="009D193B" w:rsidP="007911A4">
      <w:pPr>
        <w:spacing w:line="360" w:lineRule="auto"/>
        <w:ind w:firstLine="709"/>
        <w:jc w:val="both"/>
        <w:rPr>
          <w:sz w:val="24"/>
          <w:szCs w:val="24"/>
          <w:lang w:val="bg-BG" w:eastAsia="bg-BG"/>
        </w:rPr>
      </w:pPr>
      <w:r w:rsidRPr="00053084">
        <w:rPr>
          <w:sz w:val="24"/>
          <w:szCs w:val="24"/>
          <w:lang w:val="bg-BG" w:eastAsia="bg-BG"/>
        </w:rPr>
        <w:t xml:space="preserve">Това обстоятелство </w:t>
      </w:r>
      <w:r>
        <w:rPr>
          <w:sz w:val="24"/>
          <w:szCs w:val="24"/>
          <w:lang w:val="bg-BG" w:eastAsia="bg-BG"/>
        </w:rPr>
        <w:t xml:space="preserve">ще </w:t>
      </w:r>
      <w:r w:rsidRPr="00053084">
        <w:rPr>
          <w:sz w:val="24"/>
          <w:szCs w:val="24"/>
          <w:lang w:val="bg-BG" w:eastAsia="bg-BG"/>
        </w:rPr>
        <w:t>се проверява служебно от оценителната комисия към момента на кандидатстване в Закона за държавния бюджет (ЗДБ). Счита се, че е налице финансов капацитет, ако утвърдените в ЗДБ за текущата финансова година разходи по бюджета на бенефициента са по-високи от размера на исканата БФП.</w:t>
      </w:r>
    </w:p>
    <w:p w14:paraId="4D62A8CF" w14:textId="550AFA76" w:rsidR="00E8126F" w:rsidRDefault="00A9262A" w:rsidP="00E8126F">
      <w:pPr>
        <w:spacing w:line="360" w:lineRule="auto"/>
        <w:ind w:firstLine="709"/>
        <w:jc w:val="both"/>
        <w:rPr>
          <w:sz w:val="24"/>
          <w:szCs w:val="24"/>
          <w:lang w:val="bg-BG" w:eastAsia="bg-BG"/>
        </w:rPr>
      </w:pPr>
      <w:r w:rsidRPr="0045716E">
        <w:rPr>
          <w:b/>
          <w:sz w:val="24"/>
          <w:szCs w:val="24"/>
          <w:lang w:val="bg-BG"/>
        </w:rPr>
        <w:t>11.</w:t>
      </w:r>
      <w:r w:rsidR="009D193B" w:rsidRPr="00344DC5">
        <w:rPr>
          <w:b/>
          <w:sz w:val="24"/>
          <w:szCs w:val="24"/>
          <w:lang w:val="bg-BG"/>
        </w:rPr>
        <w:t>2</w:t>
      </w:r>
      <w:r w:rsidRPr="0045716E">
        <w:rPr>
          <w:b/>
          <w:sz w:val="24"/>
          <w:szCs w:val="24"/>
          <w:lang w:val="bg-BG"/>
        </w:rPr>
        <w:t xml:space="preserve">. </w:t>
      </w:r>
      <w:r w:rsidR="00082B56">
        <w:rPr>
          <w:b/>
          <w:sz w:val="24"/>
          <w:szCs w:val="24"/>
          <w:lang w:val="bg-BG"/>
        </w:rPr>
        <w:t xml:space="preserve">Оперативен капацитет </w:t>
      </w:r>
      <w:r w:rsidRPr="0045716E">
        <w:rPr>
          <w:b/>
          <w:sz w:val="24"/>
          <w:szCs w:val="24"/>
          <w:lang w:val="bg-BG"/>
        </w:rPr>
        <w:t xml:space="preserve">на конкретния бенефициент </w:t>
      </w:r>
      <w:r w:rsidR="00082B56">
        <w:rPr>
          <w:b/>
          <w:sz w:val="24"/>
          <w:szCs w:val="24"/>
          <w:lang w:val="bg-BG"/>
        </w:rPr>
        <w:t xml:space="preserve">- </w:t>
      </w:r>
      <w:r w:rsidR="00E8126F" w:rsidRPr="000A0FD5">
        <w:rPr>
          <w:sz w:val="24"/>
          <w:szCs w:val="24"/>
          <w:lang w:val="bg-BG" w:eastAsia="bg-BG"/>
        </w:rPr>
        <w:t xml:space="preserve">тук трябва да бъде посочен опитът по проекти, финансирани от структурните фондове, националния бюджет или други финансови инструменти на кандидата, </w:t>
      </w:r>
      <w:r w:rsidR="00E8126F" w:rsidRPr="00B32582">
        <w:rPr>
          <w:sz w:val="24"/>
          <w:szCs w:val="24"/>
          <w:lang w:val="bg-BG" w:eastAsia="bg-BG"/>
        </w:rPr>
        <w:t xml:space="preserve">в изпълнението на дейности, подобни на тези включени в проектното предложение. Информацията следва да обхваща не повече от 3 проекта, изпълнени през последните </w:t>
      </w:r>
      <w:r w:rsidR="00E8126F">
        <w:rPr>
          <w:sz w:val="24"/>
          <w:szCs w:val="24"/>
          <w:lang w:val="bg-BG" w:eastAsia="bg-BG"/>
        </w:rPr>
        <w:t>3</w:t>
      </w:r>
      <w:r w:rsidR="00E8126F" w:rsidRPr="00B32582">
        <w:rPr>
          <w:sz w:val="24"/>
          <w:szCs w:val="24"/>
          <w:lang w:val="bg-BG" w:eastAsia="bg-BG"/>
        </w:rPr>
        <w:t xml:space="preserve"> години. </w:t>
      </w:r>
    </w:p>
    <w:p w14:paraId="55D17E26" w14:textId="66620400" w:rsidR="00082B56" w:rsidRPr="00082B56" w:rsidRDefault="00A9262A" w:rsidP="004B687F">
      <w:pPr>
        <w:spacing w:line="360" w:lineRule="auto"/>
        <w:ind w:left="117" w:right="73" w:firstLine="592"/>
        <w:jc w:val="both"/>
        <w:rPr>
          <w:sz w:val="24"/>
          <w:szCs w:val="24"/>
          <w:lang w:val="bg-BG"/>
        </w:rPr>
      </w:pPr>
      <w:r w:rsidRPr="0045716E">
        <w:rPr>
          <w:b/>
          <w:sz w:val="24"/>
          <w:szCs w:val="24"/>
          <w:lang w:val="bg-BG"/>
        </w:rPr>
        <w:t>11.</w:t>
      </w:r>
      <w:r w:rsidR="009D193B" w:rsidRPr="009D193B">
        <w:rPr>
          <w:b/>
          <w:sz w:val="24"/>
          <w:szCs w:val="24"/>
          <w:lang w:val="bg-BG"/>
        </w:rPr>
        <w:t>3.</w:t>
      </w:r>
      <w:r w:rsidR="00082B56">
        <w:rPr>
          <w:b/>
          <w:sz w:val="24"/>
          <w:szCs w:val="24"/>
          <w:lang w:val="bg-BG"/>
        </w:rPr>
        <w:t xml:space="preserve"> Административен капацитет </w:t>
      </w:r>
      <w:r w:rsidR="00082B56" w:rsidRPr="0045716E">
        <w:rPr>
          <w:b/>
          <w:sz w:val="24"/>
          <w:szCs w:val="24"/>
          <w:lang w:val="bg-BG"/>
        </w:rPr>
        <w:t xml:space="preserve">на конкретния бенефициент </w:t>
      </w:r>
      <w:r w:rsidR="00082B56">
        <w:rPr>
          <w:b/>
          <w:sz w:val="24"/>
          <w:szCs w:val="24"/>
          <w:lang w:val="bg-BG"/>
        </w:rPr>
        <w:t xml:space="preserve">- </w:t>
      </w:r>
    </w:p>
    <w:p w14:paraId="0F188AF9" w14:textId="3F514A6C" w:rsidR="00E8126F" w:rsidRPr="008A350E" w:rsidRDefault="00E33A18" w:rsidP="008A350E">
      <w:pPr>
        <w:spacing w:line="360" w:lineRule="auto"/>
        <w:ind w:left="117" w:right="73" w:firstLine="603"/>
        <w:jc w:val="both"/>
        <w:rPr>
          <w:sz w:val="24"/>
          <w:szCs w:val="24"/>
          <w:lang w:val="bg-BG" w:eastAsia="bg-BG"/>
        </w:rPr>
      </w:pPr>
      <w:r>
        <w:rPr>
          <w:sz w:val="24"/>
          <w:szCs w:val="24"/>
          <w:lang w:val="bg-BG" w:eastAsia="bg-BG"/>
        </w:rPr>
        <w:t>Т</w:t>
      </w:r>
      <w:r w:rsidR="00A65EBB" w:rsidRPr="00A65EBB">
        <w:rPr>
          <w:sz w:val="24"/>
          <w:szCs w:val="24"/>
          <w:lang w:val="bg-BG" w:eastAsia="bg-BG"/>
        </w:rPr>
        <w:t>ук трябва да бъде посочен</w:t>
      </w:r>
      <w:r>
        <w:rPr>
          <w:sz w:val="24"/>
          <w:szCs w:val="24"/>
          <w:lang w:val="bg-BG" w:eastAsia="bg-BG"/>
        </w:rPr>
        <w:t xml:space="preserve"> </w:t>
      </w:r>
      <w:r w:rsidR="00A65EBB" w:rsidRPr="00A65EBB">
        <w:rPr>
          <w:b/>
          <w:sz w:val="24"/>
          <w:szCs w:val="24"/>
          <w:u w:val="single"/>
          <w:lang w:val="bg-BG" w:eastAsia="bg-BG"/>
        </w:rPr>
        <w:t>опитът на всеки един от членовете на екипа за организация и управление</w:t>
      </w:r>
      <w:r w:rsidR="008A350E">
        <w:rPr>
          <w:b/>
          <w:sz w:val="24"/>
          <w:szCs w:val="24"/>
          <w:u w:val="single"/>
          <w:lang w:val="bg-BG" w:eastAsia="bg-BG"/>
        </w:rPr>
        <w:t xml:space="preserve"> на централно ниво</w:t>
      </w:r>
      <w:r w:rsidR="00A65EBB" w:rsidRPr="00A65EBB">
        <w:rPr>
          <w:sz w:val="24"/>
          <w:szCs w:val="24"/>
          <w:u w:val="single"/>
          <w:lang w:val="bg-BG" w:eastAsia="bg-BG"/>
        </w:rPr>
        <w:t>,</w:t>
      </w:r>
      <w:r w:rsidR="00A65EBB" w:rsidRPr="00A65EBB">
        <w:rPr>
          <w:sz w:val="24"/>
          <w:szCs w:val="24"/>
          <w:lang w:val="bg-BG" w:eastAsia="bg-BG"/>
        </w:rPr>
        <w:t xml:space="preserve"> описани в секция 9, в организацията и управлението на сходен тип дейности и/или проекти. С оглед извършване на оценка</w:t>
      </w:r>
      <w:r w:rsidR="00532A2D">
        <w:rPr>
          <w:sz w:val="24"/>
          <w:szCs w:val="24"/>
          <w:lang w:val="bg-BG" w:eastAsia="bg-BG"/>
        </w:rPr>
        <w:t>та</w:t>
      </w:r>
      <w:r w:rsidR="00A65EBB" w:rsidRPr="00A65EBB">
        <w:rPr>
          <w:sz w:val="24"/>
          <w:szCs w:val="24"/>
          <w:lang w:val="bg-BG" w:eastAsia="bg-BG"/>
        </w:rPr>
        <w:t xml:space="preserve"> на проектното предложение, информацията следва да съдържа натрупания опит към </w:t>
      </w:r>
      <w:r w:rsidR="00A65EBB" w:rsidRPr="00A65EBB">
        <w:rPr>
          <w:sz w:val="24"/>
          <w:szCs w:val="24"/>
          <w:lang w:val="bg-BG" w:eastAsia="bg-BG"/>
        </w:rPr>
        <w:lastRenderedPageBreak/>
        <w:t xml:space="preserve">момента на кандидатстване </w:t>
      </w:r>
      <w:r w:rsidR="00A65EBB" w:rsidRPr="00EB36E9">
        <w:rPr>
          <w:sz w:val="24"/>
          <w:szCs w:val="24"/>
          <w:lang w:val="bg-BG" w:eastAsia="bg-BG"/>
        </w:rPr>
        <w:t>(</w:t>
      </w:r>
      <w:r w:rsidR="00A65EBB" w:rsidRPr="00A65EBB">
        <w:rPr>
          <w:sz w:val="24"/>
          <w:szCs w:val="24"/>
          <w:lang w:val="bg-BG" w:eastAsia="bg-BG"/>
        </w:rPr>
        <w:t>брой години</w:t>
      </w:r>
      <w:r w:rsidR="00A65EBB" w:rsidRPr="00EB36E9">
        <w:rPr>
          <w:sz w:val="24"/>
          <w:szCs w:val="24"/>
          <w:lang w:val="bg-BG" w:eastAsia="bg-BG"/>
        </w:rPr>
        <w:t>)</w:t>
      </w:r>
      <w:r w:rsidR="00A65EBB" w:rsidRPr="00A65EBB">
        <w:rPr>
          <w:sz w:val="24"/>
          <w:szCs w:val="24"/>
          <w:lang w:val="bg-BG" w:eastAsia="bg-BG"/>
        </w:rPr>
        <w:t>, както и конкретна информация за съответните дейности/ проекти в същата или сходна област.</w:t>
      </w:r>
      <w:r w:rsidR="00E8126F" w:rsidRPr="00E8126F">
        <w:rPr>
          <w:sz w:val="24"/>
          <w:szCs w:val="24"/>
          <w:lang w:val="bg-BG" w:eastAsia="bg-BG"/>
        </w:rPr>
        <w:t xml:space="preserve"> </w:t>
      </w:r>
      <w:r w:rsidR="008A350E">
        <w:rPr>
          <w:sz w:val="24"/>
          <w:szCs w:val="24"/>
          <w:lang w:val="bg-BG" w:eastAsia="bg-BG"/>
        </w:rPr>
        <w:t xml:space="preserve">Тук кандидатът трябва </w:t>
      </w:r>
      <w:r w:rsidR="008A350E" w:rsidRPr="008A350E">
        <w:rPr>
          <w:sz w:val="24"/>
          <w:szCs w:val="24"/>
          <w:lang w:val="bg-BG" w:eastAsia="bg-BG"/>
        </w:rPr>
        <w:t>да обоснове необходимостта от предложените позиции в териториални</w:t>
      </w:r>
      <w:r w:rsidR="008A350E">
        <w:rPr>
          <w:sz w:val="24"/>
          <w:szCs w:val="24"/>
          <w:lang w:val="bg-BG" w:eastAsia="bg-BG"/>
        </w:rPr>
        <w:t>те</w:t>
      </w:r>
      <w:r w:rsidR="008A350E" w:rsidRPr="008A350E">
        <w:rPr>
          <w:sz w:val="24"/>
          <w:szCs w:val="24"/>
          <w:lang w:val="bg-BG" w:eastAsia="bg-BG"/>
        </w:rPr>
        <w:t xml:space="preserve"> екипи</w:t>
      </w:r>
      <w:r w:rsidR="008A350E">
        <w:rPr>
          <w:sz w:val="24"/>
          <w:szCs w:val="24"/>
          <w:lang w:val="bg-BG" w:eastAsia="bg-BG"/>
        </w:rPr>
        <w:t xml:space="preserve">, посочени в секция 9. Екип, </w:t>
      </w:r>
      <w:r w:rsidR="008A350E" w:rsidRPr="008A350E">
        <w:rPr>
          <w:sz w:val="24"/>
          <w:szCs w:val="24"/>
          <w:lang w:val="bg-BG" w:eastAsia="bg-BG"/>
        </w:rPr>
        <w:t xml:space="preserve"> с оглед спецификата на дейностите от проектното предложение.</w:t>
      </w:r>
    </w:p>
    <w:p w14:paraId="3B981CF1" w14:textId="40BB89EC" w:rsidR="00E8126F" w:rsidRDefault="00E8126F" w:rsidP="00E8126F">
      <w:pPr>
        <w:spacing w:line="360" w:lineRule="auto"/>
        <w:ind w:left="117" w:right="73" w:firstLine="603"/>
        <w:jc w:val="both"/>
        <w:rPr>
          <w:sz w:val="24"/>
          <w:szCs w:val="24"/>
          <w:lang w:val="bg-BG" w:eastAsia="bg-BG"/>
        </w:rPr>
      </w:pPr>
      <w:r>
        <w:rPr>
          <w:sz w:val="24"/>
          <w:szCs w:val="24"/>
          <w:lang w:val="bg-BG" w:eastAsia="bg-BG"/>
        </w:rPr>
        <w:t xml:space="preserve">Кандидатът </w:t>
      </w:r>
      <w:r w:rsidRPr="000941DB">
        <w:rPr>
          <w:sz w:val="24"/>
          <w:szCs w:val="24"/>
          <w:lang w:val="bg-BG" w:eastAsia="bg-BG"/>
        </w:rPr>
        <w:t xml:space="preserve">следва да опише </w:t>
      </w:r>
      <w:r w:rsidR="00A20ED9">
        <w:rPr>
          <w:sz w:val="24"/>
          <w:szCs w:val="24"/>
          <w:lang w:val="bg-BG" w:eastAsia="bg-BG"/>
        </w:rPr>
        <w:t xml:space="preserve">и </w:t>
      </w:r>
      <w:r w:rsidRPr="000941DB">
        <w:rPr>
          <w:sz w:val="24"/>
          <w:szCs w:val="24"/>
          <w:lang w:val="bg-BG" w:eastAsia="bg-BG"/>
        </w:rPr>
        <w:t>проведената процедура за подбор на членовете на екипа за организация и управление</w:t>
      </w:r>
      <w:r>
        <w:rPr>
          <w:sz w:val="24"/>
          <w:szCs w:val="24"/>
          <w:lang w:val="bg-BG" w:eastAsia="bg-BG"/>
        </w:rPr>
        <w:t xml:space="preserve"> на проекта на централно ниво</w:t>
      </w:r>
      <w:r w:rsidRPr="000941DB">
        <w:rPr>
          <w:sz w:val="24"/>
          <w:szCs w:val="24"/>
          <w:lang w:val="bg-BG" w:eastAsia="bg-BG"/>
        </w:rPr>
        <w:t>, в съответствие с Указанието на УО на ОПНОИР за конкретни бенефициенти относно изискванията за сформиране на екипи за организация и управление на проекти, като приложи в секция 12 документи, доказващи извършения подбор</w:t>
      </w:r>
      <w:r>
        <w:rPr>
          <w:sz w:val="24"/>
          <w:szCs w:val="24"/>
          <w:lang w:val="bg-BG" w:eastAsia="bg-BG"/>
        </w:rPr>
        <w:t>.</w:t>
      </w:r>
    </w:p>
    <w:p w14:paraId="30342887" w14:textId="4B2E4D81" w:rsidR="004B687F" w:rsidRDefault="001114BF" w:rsidP="00B67055">
      <w:pPr>
        <w:spacing w:line="359" w:lineRule="auto"/>
        <w:ind w:left="117" w:right="71" w:firstLine="603"/>
        <w:jc w:val="both"/>
        <w:rPr>
          <w:sz w:val="24"/>
          <w:szCs w:val="24"/>
          <w:lang w:val="bg-BG"/>
        </w:rPr>
      </w:pPr>
      <w:r w:rsidRPr="0045716E">
        <w:rPr>
          <w:b/>
          <w:sz w:val="24"/>
          <w:szCs w:val="24"/>
          <w:lang w:val="bg-BG"/>
        </w:rPr>
        <w:t>11.</w:t>
      </w:r>
      <w:r>
        <w:rPr>
          <w:b/>
          <w:sz w:val="24"/>
          <w:szCs w:val="24"/>
          <w:lang w:val="bg-BG"/>
        </w:rPr>
        <w:t>4</w:t>
      </w:r>
      <w:r w:rsidRPr="0045716E">
        <w:rPr>
          <w:b/>
          <w:sz w:val="24"/>
          <w:szCs w:val="24"/>
          <w:lang w:val="bg-BG"/>
        </w:rPr>
        <w:t xml:space="preserve">. </w:t>
      </w:r>
      <w:r>
        <w:rPr>
          <w:b/>
          <w:sz w:val="24"/>
          <w:szCs w:val="24"/>
          <w:lang w:val="bg-BG"/>
        </w:rPr>
        <w:t xml:space="preserve">Връзка между цели, предвидени дейности и резултати – </w:t>
      </w:r>
      <w:r w:rsidRPr="000A74AD">
        <w:rPr>
          <w:sz w:val="24"/>
          <w:szCs w:val="24"/>
          <w:lang w:val="bg-BG"/>
        </w:rPr>
        <w:t xml:space="preserve">в това поле следва да </w:t>
      </w:r>
      <w:r>
        <w:rPr>
          <w:sz w:val="24"/>
          <w:szCs w:val="24"/>
          <w:lang w:val="bg-BG"/>
        </w:rPr>
        <w:t>се обоснове съответствието на предвидените дейности и планираните резултати с целите на проекта.</w:t>
      </w:r>
      <w:r w:rsidR="00D74218">
        <w:rPr>
          <w:sz w:val="24"/>
          <w:szCs w:val="24"/>
          <w:lang w:val="bg-BG"/>
        </w:rPr>
        <w:t xml:space="preserve">  </w:t>
      </w:r>
    </w:p>
    <w:p w14:paraId="417E5C29" w14:textId="0E4522B4" w:rsidR="001114BF" w:rsidRDefault="00B67055" w:rsidP="00B67055">
      <w:pPr>
        <w:spacing w:line="359" w:lineRule="auto"/>
        <w:ind w:left="117" w:right="71" w:firstLine="603"/>
        <w:jc w:val="both"/>
        <w:rPr>
          <w:sz w:val="24"/>
          <w:szCs w:val="24"/>
          <w:lang w:val="bg-BG"/>
        </w:rPr>
      </w:pPr>
      <w:r>
        <w:rPr>
          <w:sz w:val="24"/>
          <w:szCs w:val="24"/>
          <w:lang w:val="bg-BG"/>
        </w:rPr>
        <w:t>К</w:t>
      </w:r>
      <w:r w:rsidRPr="00B67055">
        <w:rPr>
          <w:sz w:val="24"/>
          <w:szCs w:val="24"/>
          <w:lang w:val="bg-BG"/>
        </w:rPr>
        <w:t xml:space="preserve">андидатът следва да посочи </w:t>
      </w:r>
      <w:r w:rsidR="004B687F">
        <w:rPr>
          <w:sz w:val="24"/>
          <w:szCs w:val="24"/>
          <w:lang w:val="bg-BG"/>
        </w:rPr>
        <w:t xml:space="preserve">и </w:t>
      </w:r>
      <w:r w:rsidRPr="00B67055">
        <w:rPr>
          <w:sz w:val="24"/>
          <w:szCs w:val="24"/>
          <w:lang w:val="bg-BG"/>
        </w:rPr>
        <w:t>по какъв начин изпълнението на проекта ще осигури надграждащ ефект спрямо разработените по предходни проекти продукти, както и да опише механизма, посредством който разработените в рамките на проекта продукти ще бъдат интегрирани в националното законодателство и политиките в областта на приобщаващото образование.</w:t>
      </w:r>
    </w:p>
    <w:p w14:paraId="27A2785F" w14:textId="1D480E28" w:rsidR="001114BF" w:rsidRDefault="00B00952" w:rsidP="00852E70">
      <w:pPr>
        <w:spacing w:line="360" w:lineRule="auto"/>
        <w:ind w:left="117" w:right="71" w:firstLine="603"/>
        <w:jc w:val="both"/>
        <w:rPr>
          <w:b/>
          <w:sz w:val="24"/>
          <w:szCs w:val="24"/>
          <w:u w:val="single"/>
          <w:lang w:val="bg-BG"/>
        </w:rPr>
      </w:pPr>
      <w:r>
        <w:rPr>
          <w:b/>
          <w:sz w:val="24"/>
          <w:szCs w:val="24"/>
          <w:lang w:val="bg-BG"/>
        </w:rPr>
        <w:t>11.</w:t>
      </w:r>
      <w:r w:rsidR="001114BF">
        <w:rPr>
          <w:b/>
          <w:sz w:val="24"/>
          <w:szCs w:val="24"/>
          <w:lang w:val="bg-BG"/>
        </w:rPr>
        <w:t xml:space="preserve">5. </w:t>
      </w:r>
      <w:r w:rsidR="001114BF" w:rsidRPr="0045716E">
        <w:rPr>
          <w:b/>
          <w:sz w:val="24"/>
          <w:szCs w:val="24"/>
          <w:lang w:val="bg-BG"/>
        </w:rPr>
        <w:t xml:space="preserve">Описание на целевата група </w:t>
      </w:r>
      <w:r w:rsidR="001114BF" w:rsidRPr="0045716E">
        <w:rPr>
          <w:sz w:val="24"/>
          <w:szCs w:val="24"/>
          <w:lang w:val="bg-BG"/>
        </w:rPr>
        <w:t>– в това поле следва да се опишат целевите групи   и   техни   конкретни   характеристики,   съгласно   изискванията   в   Условия</w:t>
      </w:r>
      <w:r w:rsidR="001114BF">
        <w:rPr>
          <w:sz w:val="24"/>
          <w:szCs w:val="24"/>
          <w:lang w:val="bg-BG"/>
        </w:rPr>
        <w:t>та</w:t>
      </w:r>
      <w:r w:rsidR="001114BF" w:rsidRPr="0045716E">
        <w:rPr>
          <w:sz w:val="24"/>
          <w:szCs w:val="24"/>
          <w:lang w:val="bg-BG"/>
        </w:rPr>
        <w:t xml:space="preserve">   за кандидатстване</w:t>
      </w:r>
      <w:r w:rsidR="007D0A57">
        <w:rPr>
          <w:sz w:val="24"/>
          <w:szCs w:val="24"/>
          <w:lang w:val="bg-BG"/>
        </w:rPr>
        <w:t xml:space="preserve">, като се </w:t>
      </w:r>
      <w:r w:rsidR="007D0A57" w:rsidRPr="007D0A57">
        <w:rPr>
          <w:rFonts w:eastAsia="Calibri"/>
          <w:b/>
          <w:sz w:val="24"/>
          <w:szCs w:val="24"/>
          <w:lang w:val="bg-BG"/>
        </w:rPr>
        <w:t>предостави информация относно начина и методите за идентифициране на целевите групи</w:t>
      </w:r>
      <w:r w:rsidR="007D0A57">
        <w:rPr>
          <w:rFonts w:eastAsia="Calibri"/>
          <w:b/>
          <w:sz w:val="24"/>
          <w:szCs w:val="24"/>
          <w:lang w:val="bg-BG"/>
        </w:rPr>
        <w:t xml:space="preserve"> за включването им в съответната дейност. </w:t>
      </w:r>
      <w:r w:rsidR="001114BF" w:rsidRPr="0045716E">
        <w:rPr>
          <w:sz w:val="24"/>
          <w:szCs w:val="24"/>
          <w:lang w:val="bg-BG"/>
        </w:rPr>
        <w:t xml:space="preserve">Трябва да бъде посочен и броя на лицата, </w:t>
      </w:r>
      <w:r w:rsidR="007D0A57">
        <w:rPr>
          <w:sz w:val="24"/>
          <w:szCs w:val="24"/>
          <w:lang w:val="bg-BG"/>
        </w:rPr>
        <w:t xml:space="preserve">които се планира да бъдат </w:t>
      </w:r>
      <w:r w:rsidR="001114BF" w:rsidRPr="0045716E">
        <w:rPr>
          <w:sz w:val="24"/>
          <w:szCs w:val="24"/>
          <w:lang w:val="bg-BG"/>
        </w:rPr>
        <w:t xml:space="preserve">включени в проекта и да се </w:t>
      </w:r>
      <w:r w:rsidR="001114BF" w:rsidRPr="00692D18">
        <w:rPr>
          <w:b/>
          <w:sz w:val="24"/>
          <w:szCs w:val="24"/>
          <w:u w:val="single"/>
          <w:lang w:val="bg-BG"/>
        </w:rPr>
        <w:t>опишат идентифицираните нужди и проблеми на целевите групи.</w:t>
      </w:r>
    </w:p>
    <w:p w14:paraId="7053DF3B" w14:textId="73E893C1" w:rsidR="00CE36C7" w:rsidRPr="00CE36C7" w:rsidRDefault="00CE36C7" w:rsidP="00CE36C7">
      <w:pPr>
        <w:spacing w:line="360" w:lineRule="auto"/>
        <w:ind w:left="117" w:right="71" w:firstLine="603"/>
        <w:jc w:val="both"/>
        <w:rPr>
          <w:sz w:val="24"/>
          <w:szCs w:val="24"/>
          <w:lang w:val="bg-BG"/>
        </w:rPr>
      </w:pPr>
      <w:r w:rsidRPr="00CE36C7">
        <w:rPr>
          <w:sz w:val="24"/>
          <w:szCs w:val="24"/>
          <w:lang w:val="bg-BG"/>
        </w:rPr>
        <w:t xml:space="preserve">В случай че в проектното предложение се планира закупуване на оборудване (материални/ нематериални активи) за допълнителна подкрепа за личностно развитие в центрове за подкрепа за личностно развитие и регионалните центрове за подкрепа на процеса на приобщаващото образование, конкретният бенефициент следва да </w:t>
      </w:r>
      <w:r w:rsidR="00764B89">
        <w:rPr>
          <w:sz w:val="24"/>
          <w:szCs w:val="24"/>
          <w:lang w:val="bg-BG"/>
        </w:rPr>
        <w:t xml:space="preserve">опише процеса на подбор </w:t>
      </w:r>
      <w:r w:rsidR="00407B20">
        <w:rPr>
          <w:sz w:val="24"/>
          <w:szCs w:val="24"/>
          <w:lang w:val="bg-BG"/>
        </w:rPr>
        <w:t xml:space="preserve">на такива центрове </w:t>
      </w:r>
      <w:r w:rsidR="00764B89">
        <w:rPr>
          <w:sz w:val="24"/>
          <w:szCs w:val="24"/>
          <w:lang w:val="bg-BG"/>
        </w:rPr>
        <w:t>като посочи конкретни</w:t>
      </w:r>
      <w:r w:rsidRPr="00CE36C7">
        <w:rPr>
          <w:sz w:val="24"/>
          <w:szCs w:val="24"/>
          <w:lang w:val="bg-BG"/>
        </w:rPr>
        <w:t xml:space="preserve"> изисквания</w:t>
      </w:r>
      <w:r w:rsidR="00407B20">
        <w:rPr>
          <w:sz w:val="24"/>
          <w:szCs w:val="24"/>
          <w:lang w:val="bg-BG"/>
        </w:rPr>
        <w:t>/критерии, на които трябва да отговарят.</w:t>
      </w:r>
    </w:p>
    <w:p w14:paraId="01E117F4" w14:textId="3F42612C" w:rsidR="007C4098" w:rsidRDefault="007C4098" w:rsidP="007423A8">
      <w:pPr>
        <w:spacing w:line="360" w:lineRule="auto"/>
        <w:ind w:left="117" w:right="71" w:firstLine="603"/>
        <w:jc w:val="both"/>
        <w:rPr>
          <w:rFonts w:eastAsia="Calibri"/>
          <w:sz w:val="24"/>
          <w:szCs w:val="24"/>
          <w:lang w:val="bg-BG" w:eastAsia="bg-BG"/>
        </w:rPr>
      </w:pPr>
      <w:r w:rsidRPr="00C54EF6">
        <w:rPr>
          <w:b/>
          <w:sz w:val="24"/>
          <w:szCs w:val="24"/>
          <w:lang w:val="bg-BG"/>
        </w:rPr>
        <w:t xml:space="preserve">11.6. </w:t>
      </w:r>
      <w:r w:rsidR="007423A8" w:rsidRPr="00C54EF6">
        <w:rPr>
          <w:rFonts w:eastAsia="SimSun"/>
          <w:b/>
          <w:sz w:val="24"/>
          <w:szCs w:val="24"/>
          <w:lang w:val="bg-BG" w:eastAsia="zh-CN"/>
        </w:rPr>
        <w:t>Образователни</w:t>
      </w:r>
      <w:r w:rsidR="007423A8" w:rsidRPr="007423A8">
        <w:rPr>
          <w:rFonts w:eastAsia="SimSun"/>
          <w:b/>
          <w:sz w:val="24"/>
          <w:szCs w:val="24"/>
          <w:lang w:val="bg-BG" w:eastAsia="zh-CN"/>
        </w:rPr>
        <w:t xml:space="preserve"> резултати на децата и учениците</w:t>
      </w:r>
      <w:r w:rsidR="007423A8">
        <w:rPr>
          <w:rFonts w:eastAsia="SimSun"/>
          <w:b/>
          <w:sz w:val="24"/>
          <w:szCs w:val="24"/>
          <w:lang w:val="bg-BG" w:eastAsia="zh-CN"/>
        </w:rPr>
        <w:t xml:space="preserve"> - </w:t>
      </w:r>
      <w:r w:rsidR="007423A8" w:rsidRPr="007423A8">
        <w:rPr>
          <w:rFonts w:eastAsia="SimSun"/>
          <w:sz w:val="24"/>
          <w:szCs w:val="24"/>
          <w:lang w:val="bg-BG" w:eastAsia="zh-CN"/>
        </w:rPr>
        <w:t>в</w:t>
      </w:r>
      <w:r w:rsidRPr="007423A8">
        <w:rPr>
          <w:sz w:val="24"/>
          <w:szCs w:val="24"/>
          <w:lang w:val="bg-BG" w:eastAsia="en-GB"/>
        </w:rPr>
        <w:t xml:space="preserve"> </w:t>
      </w:r>
      <w:r w:rsidRPr="007C4098">
        <w:rPr>
          <w:sz w:val="24"/>
          <w:szCs w:val="24"/>
          <w:lang w:val="bg-BG" w:eastAsia="en-GB"/>
        </w:rPr>
        <w:t xml:space="preserve">това поле кандидатът </w:t>
      </w:r>
      <w:r w:rsidR="007423A8">
        <w:rPr>
          <w:sz w:val="24"/>
          <w:szCs w:val="24"/>
          <w:lang w:val="bg-BG" w:eastAsia="en-GB"/>
        </w:rPr>
        <w:t xml:space="preserve">следва да </w:t>
      </w:r>
      <w:r w:rsidR="00C80182">
        <w:rPr>
          <w:sz w:val="24"/>
          <w:szCs w:val="24"/>
          <w:lang w:val="bg-BG" w:eastAsia="en-GB"/>
        </w:rPr>
        <w:t xml:space="preserve">обоснове </w:t>
      </w:r>
      <w:r w:rsidR="007423A8">
        <w:rPr>
          <w:sz w:val="24"/>
          <w:szCs w:val="24"/>
          <w:lang w:val="bg-BG" w:eastAsia="en-GB"/>
        </w:rPr>
        <w:t>планира</w:t>
      </w:r>
      <w:r w:rsidR="00C80182">
        <w:rPr>
          <w:sz w:val="24"/>
          <w:szCs w:val="24"/>
          <w:lang w:val="bg-BG" w:eastAsia="en-GB"/>
        </w:rPr>
        <w:t>ната целева стойност на</w:t>
      </w:r>
      <w:r w:rsidR="005C5113">
        <w:rPr>
          <w:sz w:val="24"/>
          <w:szCs w:val="24"/>
          <w:lang w:val="bg-BG" w:eastAsia="en-GB"/>
        </w:rPr>
        <w:t xml:space="preserve"> </w:t>
      </w:r>
      <w:r w:rsidR="007423A8">
        <w:rPr>
          <w:sz w:val="24"/>
          <w:szCs w:val="24"/>
          <w:lang w:val="bg-BG" w:eastAsia="en-GB"/>
        </w:rPr>
        <w:t>специфичния</w:t>
      </w:r>
      <w:r w:rsidRPr="007C4098">
        <w:rPr>
          <w:rFonts w:eastAsia="SimSun"/>
          <w:b/>
          <w:color w:val="FF0000"/>
          <w:sz w:val="24"/>
          <w:szCs w:val="24"/>
          <w:lang w:val="bg-BG" w:eastAsia="zh-CN"/>
        </w:rPr>
        <w:t xml:space="preserve"> </w:t>
      </w:r>
      <w:r w:rsidRPr="007C4098">
        <w:rPr>
          <w:rFonts w:eastAsia="SimSun"/>
          <w:sz w:val="24"/>
          <w:szCs w:val="24"/>
          <w:lang w:val="bg-BG" w:eastAsia="zh-CN"/>
        </w:rPr>
        <w:t xml:space="preserve">индикатор за резултат </w:t>
      </w:r>
      <w:r w:rsidRPr="007C4098">
        <w:rPr>
          <w:rFonts w:eastAsia="SimSun"/>
          <w:i/>
          <w:sz w:val="24"/>
          <w:szCs w:val="24"/>
          <w:lang w:val="bg-BG" w:eastAsia="zh-CN"/>
        </w:rPr>
        <w:t>„</w:t>
      </w:r>
      <w:r w:rsidR="007423A8" w:rsidRPr="007423A8">
        <w:rPr>
          <w:rFonts w:eastAsia="SimSun"/>
          <w:i/>
          <w:sz w:val="24"/>
          <w:szCs w:val="24"/>
          <w:lang w:val="bg-BG" w:eastAsia="zh-CN"/>
        </w:rPr>
        <w:t>Подобрени образователни резултати на децата и учениците след приключване на всяка една учебна година в рамките на периода на изпълнение на проекта и 6 месеца след приключване на операцията</w:t>
      </w:r>
      <w:r w:rsidRPr="007C4098">
        <w:rPr>
          <w:rFonts w:eastAsia="SimSun"/>
          <w:i/>
          <w:sz w:val="24"/>
          <w:szCs w:val="24"/>
          <w:lang w:val="bg-BG" w:eastAsia="zh-CN"/>
        </w:rPr>
        <w:t>“</w:t>
      </w:r>
      <w:r w:rsidR="009E655D">
        <w:rPr>
          <w:rFonts w:eastAsia="SimSun"/>
          <w:i/>
          <w:sz w:val="24"/>
          <w:szCs w:val="24"/>
          <w:lang w:val="bg-BG" w:eastAsia="zh-CN"/>
        </w:rPr>
        <w:t xml:space="preserve">, </w:t>
      </w:r>
      <w:r w:rsidR="00C80182">
        <w:rPr>
          <w:rFonts w:eastAsia="SimSun"/>
          <w:sz w:val="24"/>
          <w:szCs w:val="24"/>
          <w:lang w:val="bg-BG" w:eastAsia="zh-CN"/>
        </w:rPr>
        <w:t>въз основа на извършен анализ за</w:t>
      </w:r>
      <w:r w:rsidRPr="007C4098">
        <w:rPr>
          <w:rFonts w:eastAsia="Calibri"/>
          <w:sz w:val="24"/>
          <w:szCs w:val="24"/>
          <w:lang w:val="bg-BG" w:eastAsia="bg-BG"/>
        </w:rPr>
        <w:t xml:space="preserve"> очакваното </w:t>
      </w:r>
      <w:r w:rsidR="009E655D">
        <w:rPr>
          <w:rFonts w:eastAsia="Calibri"/>
          <w:sz w:val="24"/>
          <w:szCs w:val="24"/>
          <w:lang w:val="bg-BG" w:eastAsia="bg-BG"/>
        </w:rPr>
        <w:t>подобрение</w:t>
      </w:r>
      <w:r w:rsidRPr="007C4098">
        <w:rPr>
          <w:rFonts w:eastAsia="Calibri"/>
          <w:sz w:val="24"/>
          <w:szCs w:val="24"/>
          <w:lang w:val="bg-BG" w:eastAsia="bg-BG"/>
        </w:rPr>
        <w:t xml:space="preserve"> </w:t>
      </w:r>
      <w:r w:rsidRPr="007C4098">
        <w:rPr>
          <w:rFonts w:eastAsia="Calibri"/>
          <w:sz w:val="24"/>
          <w:szCs w:val="24"/>
          <w:lang w:val="bg-BG" w:eastAsia="bg-BG"/>
        </w:rPr>
        <w:lastRenderedPageBreak/>
        <w:t>на</w:t>
      </w:r>
      <w:r w:rsidR="007423A8">
        <w:rPr>
          <w:rFonts w:eastAsia="Calibri"/>
          <w:sz w:val="24"/>
          <w:szCs w:val="24"/>
          <w:lang w:val="bg-BG" w:eastAsia="bg-BG"/>
        </w:rPr>
        <w:t xml:space="preserve"> образователните резултати на</w:t>
      </w:r>
      <w:r w:rsidRPr="007C4098">
        <w:rPr>
          <w:rFonts w:eastAsia="Calibri"/>
          <w:sz w:val="24"/>
          <w:szCs w:val="24"/>
          <w:lang w:val="bg-BG" w:eastAsia="bg-BG"/>
        </w:rPr>
        <w:t xml:space="preserve"> </w:t>
      </w:r>
      <w:r w:rsidR="007423A8">
        <w:rPr>
          <w:rFonts w:eastAsia="Calibri"/>
          <w:sz w:val="24"/>
          <w:szCs w:val="24"/>
          <w:lang w:val="bg-BG" w:eastAsia="bg-BG"/>
        </w:rPr>
        <w:t>деца</w:t>
      </w:r>
      <w:r w:rsidR="00982CE4">
        <w:rPr>
          <w:rFonts w:eastAsia="Calibri"/>
          <w:sz w:val="24"/>
          <w:szCs w:val="24"/>
          <w:lang w:val="bg-BG" w:eastAsia="bg-BG"/>
        </w:rPr>
        <w:t>та</w:t>
      </w:r>
      <w:r w:rsidR="007423A8">
        <w:rPr>
          <w:rFonts w:eastAsia="Calibri"/>
          <w:sz w:val="24"/>
          <w:szCs w:val="24"/>
          <w:lang w:val="bg-BG" w:eastAsia="bg-BG"/>
        </w:rPr>
        <w:t xml:space="preserve"> и ученици</w:t>
      </w:r>
      <w:r w:rsidR="00982CE4">
        <w:rPr>
          <w:rFonts w:eastAsia="Calibri"/>
          <w:sz w:val="24"/>
          <w:szCs w:val="24"/>
          <w:lang w:val="bg-BG" w:eastAsia="bg-BG"/>
        </w:rPr>
        <w:t>те</w:t>
      </w:r>
      <w:r w:rsidR="007423A8">
        <w:rPr>
          <w:rFonts w:eastAsia="Calibri"/>
          <w:sz w:val="24"/>
          <w:szCs w:val="24"/>
          <w:lang w:val="bg-BG" w:eastAsia="bg-BG"/>
        </w:rPr>
        <w:t xml:space="preserve"> </w:t>
      </w:r>
      <w:r w:rsidR="00982CE4">
        <w:rPr>
          <w:rFonts w:eastAsia="Calibri"/>
          <w:sz w:val="24"/>
          <w:szCs w:val="24"/>
          <w:lang w:val="bg-BG" w:eastAsia="bg-BG"/>
        </w:rPr>
        <w:t>в резултат на изпълнението на проекта</w:t>
      </w:r>
      <w:r w:rsidRPr="007C4098">
        <w:rPr>
          <w:rFonts w:eastAsia="Calibri"/>
          <w:sz w:val="24"/>
          <w:szCs w:val="24"/>
          <w:lang w:val="bg-BG" w:eastAsia="bg-BG"/>
        </w:rPr>
        <w:t>.</w:t>
      </w:r>
    </w:p>
    <w:p w14:paraId="38B22863" w14:textId="569B56DF" w:rsidR="00043277" w:rsidRDefault="00043277" w:rsidP="00972FBF">
      <w:pPr>
        <w:spacing w:line="360" w:lineRule="auto"/>
        <w:ind w:left="117" w:right="71" w:firstLine="603"/>
        <w:jc w:val="both"/>
        <w:rPr>
          <w:sz w:val="24"/>
          <w:szCs w:val="24"/>
          <w:lang w:val="bg-BG"/>
        </w:rPr>
      </w:pPr>
      <w:r>
        <w:rPr>
          <w:b/>
          <w:sz w:val="24"/>
          <w:szCs w:val="24"/>
          <w:lang w:val="bg-BG"/>
        </w:rPr>
        <w:t>11.</w:t>
      </w:r>
      <w:r w:rsidR="007C4098">
        <w:rPr>
          <w:b/>
          <w:sz w:val="24"/>
          <w:szCs w:val="24"/>
          <w:lang w:val="bg-BG"/>
        </w:rPr>
        <w:t>7</w:t>
      </w:r>
      <w:r>
        <w:rPr>
          <w:b/>
          <w:sz w:val="24"/>
          <w:szCs w:val="24"/>
          <w:lang w:val="bg-BG"/>
        </w:rPr>
        <w:t>. Непреки дейности</w:t>
      </w:r>
      <w:r w:rsidR="00DA3C2D">
        <w:rPr>
          <w:b/>
          <w:sz w:val="24"/>
          <w:szCs w:val="24"/>
          <w:lang w:val="bg-BG"/>
        </w:rPr>
        <w:t xml:space="preserve"> и разходи</w:t>
      </w:r>
      <w:r>
        <w:rPr>
          <w:b/>
          <w:sz w:val="24"/>
          <w:szCs w:val="24"/>
          <w:lang w:val="bg-BG"/>
        </w:rPr>
        <w:t xml:space="preserve"> – </w:t>
      </w:r>
      <w:r w:rsidRPr="00043277">
        <w:rPr>
          <w:sz w:val="24"/>
          <w:szCs w:val="24"/>
          <w:lang w:val="bg-BG"/>
        </w:rPr>
        <w:t>в това поле кандидатът следва да декларира, че в хода на изпълнение на проекта ще бъдат изпълнени необходимите дейности за организация и управление и дейности за информация и комуникация</w:t>
      </w:r>
      <w:r>
        <w:rPr>
          <w:sz w:val="24"/>
          <w:szCs w:val="24"/>
          <w:lang w:val="bg-BG"/>
        </w:rPr>
        <w:t xml:space="preserve"> като посочи информация </w:t>
      </w:r>
      <w:r w:rsidR="00852E70">
        <w:rPr>
          <w:sz w:val="24"/>
          <w:szCs w:val="24"/>
          <w:lang w:val="bg-BG"/>
        </w:rPr>
        <w:t>относно съответствието на планирани мерки по публичност и комуникация с</w:t>
      </w:r>
      <w:r w:rsidRPr="00852E70">
        <w:rPr>
          <w:sz w:val="24"/>
          <w:szCs w:val="24"/>
          <w:lang w:val="bg-BG"/>
        </w:rPr>
        <w:t xml:space="preserve"> условията и изискванията, описани в Единния наръчник на </w:t>
      </w:r>
      <w:r w:rsidR="00852E70" w:rsidRPr="00852E70">
        <w:rPr>
          <w:sz w:val="24"/>
          <w:szCs w:val="24"/>
          <w:lang w:val="bg-BG"/>
        </w:rPr>
        <w:t>Б</w:t>
      </w:r>
      <w:r w:rsidRPr="00852E70">
        <w:rPr>
          <w:sz w:val="24"/>
          <w:szCs w:val="24"/>
          <w:lang w:val="bg-BG"/>
        </w:rPr>
        <w:t>енефициента за прилагане на правилата за информация и комуникация 2014-2020</w:t>
      </w:r>
      <w:r w:rsidRPr="00043277">
        <w:rPr>
          <w:sz w:val="24"/>
          <w:szCs w:val="24"/>
          <w:lang w:val="bg-BG"/>
        </w:rPr>
        <w:t>.</w:t>
      </w:r>
    </w:p>
    <w:p w14:paraId="7C6667A1" w14:textId="77777777" w:rsidR="00DA3C2D" w:rsidRPr="00043277" w:rsidRDefault="00DA3C2D" w:rsidP="00DA3C2D">
      <w:pPr>
        <w:spacing w:line="360" w:lineRule="auto"/>
        <w:ind w:left="117" w:right="71" w:firstLine="603"/>
        <w:jc w:val="both"/>
        <w:rPr>
          <w:sz w:val="24"/>
          <w:szCs w:val="24"/>
          <w:lang w:val="bg-BG"/>
        </w:rPr>
      </w:pPr>
      <w:r>
        <w:rPr>
          <w:sz w:val="24"/>
          <w:szCs w:val="24"/>
          <w:lang w:val="bg-BG"/>
        </w:rPr>
        <w:t xml:space="preserve">Кандидатът следва да посочи и каква част от непреките разходи ще бъдат разходвани от него и съответно от всяка една от институциите по </w:t>
      </w:r>
      <w:r w:rsidRPr="003D1273">
        <w:rPr>
          <w:rFonts w:eastAsia="Calibri"/>
          <w:sz w:val="24"/>
          <w:szCs w:val="24"/>
          <w:lang w:val="bg-BG"/>
        </w:rPr>
        <w:t>параграф 6 от Допълнителните разпоредби на ЗУСЕСИФ</w:t>
      </w:r>
      <w:r>
        <w:rPr>
          <w:rFonts w:eastAsia="Calibri"/>
          <w:sz w:val="24"/>
          <w:szCs w:val="24"/>
          <w:lang w:val="bg-BG"/>
        </w:rPr>
        <w:t>, включени в проекта.</w:t>
      </w:r>
    </w:p>
    <w:p w14:paraId="25C42932" w14:textId="0E616BC6" w:rsidR="001114BF" w:rsidRPr="0045716E" w:rsidRDefault="001114BF" w:rsidP="00852E70">
      <w:pPr>
        <w:spacing w:line="360" w:lineRule="auto"/>
        <w:ind w:left="117" w:right="75" w:firstLine="603"/>
        <w:jc w:val="both"/>
        <w:rPr>
          <w:sz w:val="24"/>
          <w:szCs w:val="24"/>
          <w:lang w:val="bg-BG"/>
        </w:rPr>
      </w:pPr>
      <w:r>
        <w:rPr>
          <w:b/>
          <w:sz w:val="24"/>
          <w:szCs w:val="24"/>
          <w:lang w:val="bg-BG"/>
        </w:rPr>
        <w:t>11.</w:t>
      </w:r>
      <w:r w:rsidR="007C4098">
        <w:rPr>
          <w:b/>
          <w:sz w:val="24"/>
          <w:szCs w:val="24"/>
          <w:lang w:val="bg-BG"/>
        </w:rPr>
        <w:t>8</w:t>
      </w:r>
      <w:r w:rsidRPr="0045716E">
        <w:rPr>
          <w:b/>
          <w:sz w:val="24"/>
          <w:szCs w:val="24"/>
          <w:lang w:val="bg-BG"/>
        </w:rPr>
        <w:t xml:space="preserve">. Принос на проектното предложение за реализиране на хоризонталните принципи на ОПНОИР </w:t>
      </w:r>
      <w:r w:rsidRPr="0045716E">
        <w:rPr>
          <w:sz w:val="24"/>
          <w:szCs w:val="24"/>
          <w:lang w:val="bg-BG"/>
        </w:rPr>
        <w:t>– обърнете внимание, че съгласно Условия</w:t>
      </w:r>
      <w:r>
        <w:rPr>
          <w:sz w:val="24"/>
          <w:szCs w:val="24"/>
          <w:lang w:val="bg-BG"/>
        </w:rPr>
        <w:t>та</w:t>
      </w:r>
      <w:r w:rsidRPr="0045716E">
        <w:rPr>
          <w:sz w:val="24"/>
          <w:szCs w:val="24"/>
          <w:lang w:val="bg-BG"/>
        </w:rPr>
        <w:t xml:space="preserve"> за кандидатстване в    проектното    предложение    следва    да    са    застъпени    </w:t>
      </w:r>
      <w:r w:rsidRPr="0045716E">
        <w:rPr>
          <w:b/>
          <w:sz w:val="24"/>
          <w:szCs w:val="24"/>
          <w:lang w:val="bg-BG"/>
        </w:rPr>
        <w:t>задължително  и  трите хоризонтални принципа</w:t>
      </w:r>
      <w:r w:rsidRPr="0045716E">
        <w:rPr>
          <w:sz w:val="24"/>
          <w:szCs w:val="24"/>
          <w:lang w:val="bg-BG"/>
        </w:rPr>
        <w:t>! В това поле трябва да опишете по какъв начин във Вашето проектно предложение е изпълнено това изискване!</w:t>
      </w:r>
    </w:p>
    <w:p w14:paraId="0326CAF1" w14:textId="1E4D5B44" w:rsidR="001114BF" w:rsidRPr="0046110F" w:rsidRDefault="001114BF" w:rsidP="0046110F">
      <w:pPr>
        <w:spacing w:line="360" w:lineRule="auto"/>
        <w:ind w:firstLine="720"/>
        <w:jc w:val="both"/>
        <w:rPr>
          <w:sz w:val="24"/>
          <w:szCs w:val="24"/>
          <w:lang w:val="bg-BG" w:eastAsia="bg-BG"/>
        </w:rPr>
      </w:pPr>
      <w:r w:rsidRPr="00692D18">
        <w:rPr>
          <w:sz w:val="24"/>
          <w:szCs w:val="24"/>
          <w:lang w:val="bg-BG" w:eastAsia="bg-BG"/>
        </w:rPr>
        <w:t>Тук следва да бъде посочено и как при изпълнение на дейностите по проекта се спазва принципа за екологична устойчивост, съгласно Указанията за прилагане на принципа на екологична устойчивост в контекста на ОПНОИР.</w:t>
      </w:r>
    </w:p>
    <w:p w14:paraId="02442B3D" w14:textId="3C78D32B" w:rsidR="001114BF" w:rsidRDefault="001114BF" w:rsidP="00DC0619">
      <w:pPr>
        <w:spacing w:line="359" w:lineRule="auto"/>
        <w:ind w:left="117" w:right="77" w:firstLine="603"/>
        <w:jc w:val="both"/>
        <w:rPr>
          <w:rFonts w:eastAsia="Calibri"/>
          <w:sz w:val="24"/>
          <w:szCs w:val="24"/>
          <w:lang w:val="bg-BG"/>
        </w:rPr>
      </w:pPr>
      <w:r>
        <w:rPr>
          <w:b/>
          <w:sz w:val="24"/>
          <w:szCs w:val="24"/>
          <w:lang w:val="bg-BG"/>
        </w:rPr>
        <w:t>11.</w:t>
      </w:r>
      <w:r w:rsidR="007C4098">
        <w:rPr>
          <w:b/>
          <w:sz w:val="24"/>
          <w:szCs w:val="24"/>
          <w:lang w:val="bg-BG"/>
        </w:rPr>
        <w:t>9</w:t>
      </w:r>
      <w:r w:rsidRPr="0045716E">
        <w:rPr>
          <w:b/>
          <w:sz w:val="24"/>
          <w:szCs w:val="24"/>
          <w:lang w:val="bg-BG"/>
        </w:rPr>
        <w:t xml:space="preserve">. Устойчивост </w:t>
      </w:r>
      <w:r>
        <w:rPr>
          <w:b/>
          <w:sz w:val="24"/>
          <w:szCs w:val="24"/>
          <w:lang w:val="bg-BG"/>
        </w:rPr>
        <w:t>на</w:t>
      </w:r>
      <w:r w:rsidR="006E260C">
        <w:rPr>
          <w:b/>
          <w:sz w:val="24"/>
          <w:szCs w:val="24"/>
          <w:lang w:val="bg-BG"/>
        </w:rPr>
        <w:t xml:space="preserve"> резултатите от</w:t>
      </w:r>
      <w:r w:rsidRPr="0045716E">
        <w:rPr>
          <w:b/>
          <w:sz w:val="24"/>
          <w:szCs w:val="24"/>
          <w:lang w:val="bg-BG"/>
        </w:rPr>
        <w:t xml:space="preserve"> проекта </w:t>
      </w:r>
      <w:r w:rsidRPr="0045716E">
        <w:rPr>
          <w:sz w:val="24"/>
          <w:szCs w:val="24"/>
          <w:lang w:val="bg-BG"/>
        </w:rPr>
        <w:t>– В това поле трябва да опишете устойчивостта на резултатите и очаквания ефект върху целевите групи</w:t>
      </w:r>
      <w:r>
        <w:rPr>
          <w:sz w:val="24"/>
          <w:szCs w:val="24"/>
          <w:lang w:val="bg-BG"/>
        </w:rPr>
        <w:t xml:space="preserve">. Конкретният бенефициент следва да посочи също така конкретна информация дали проектът </w:t>
      </w:r>
      <w:r w:rsidRPr="00D97AB2">
        <w:rPr>
          <w:rFonts w:eastAsia="Calibri"/>
          <w:sz w:val="24"/>
          <w:szCs w:val="24"/>
          <w:lang w:val="bg-BG"/>
        </w:rPr>
        <w:t xml:space="preserve">създава модел, който може да бъде </w:t>
      </w:r>
      <w:r>
        <w:rPr>
          <w:rFonts w:eastAsia="Calibri"/>
          <w:b/>
          <w:sz w:val="24"/>
          <w:szCs w:val="24"/>
          <w:lang w:val="bg-BG"/>
        </w:rPr>
        <w:t xml:space="preserve">мултиплициран, </w:t>
      </w:r>
      <w:r w:rsidRPr="00935747">
        <w:rPr>
          <w:rFonts w:eastAsia="Calibri"/>
          <w:sz w:val="24"/>
          <w:szCs w:val="24"/>
          <w:lang w:val="bg-BG"/>
        </w:rPr>
        <w:t>информация за</w:t>
      </w:r>
      <w:r>
        <w:rPr>
          <w:rFonts w:eastAsia="Calibri"/>
          <w:b/>
          <w:sz w:val="24"/>
          <w:szCs w:val="24"/>
          <w:lang w:val="bg-BG"/>
        </w:rPr>
        <w:t xml:space="preserve"> </w:t>
      </w:r>
      <w:r w:rsidRPr="00D97AB2">
        <w:rPr>
          <w:rFonts w:eastAsia="Calibri"/>
          <w:sz w:val="24"/>
          <w:szCs w:val="24"/>
          <w:lang w:val="bg-BG"/>
        </w:rPr>
        <w:t>потенциалните източници за финансиране след приключване на проекта</w:t>
      </w:r>
      <w:r w:rsidR="00D02AF0">
        <w:rPr>
          <w:rFonts w:eastAsia="Calibri"/>
          <w:sz w:val="24"/>
          <w:szCs w:val="24"/>
          <w:lang w:val="bg-BG"/>
        </w:rPr>
        <w:t xml:space="preserve"> с цел </w:t>
      </w:r>
      <w:r w:rsidR="00D02AF0" w:rsidRPr="00D02AF0">
        <w:rPr>
          <w:rFonts w:eastAsia="Calibri"/>
          <w:sz w:val="24"/>
          <w:szCs w:val="24"/>
          <w:lang w:val="bg-BG"/>
        </w:rPr>
        <w:t>запазване на работните места на назначения допълнителен персонал след приключване на финансирането по проекта, включително какви мерки ще се предприемат за запазване работните места на допълнителния персонал след приключване на проекта</w:t>
      </w:r>
      <w:r w:rsidR="00641B5C">
        <w:rPr>
          <w:rFonts w:eastAsia="Calibri"/>
          <w:sz w:val="24"/>
          <w:szCs w:val="24"/>
          <w:lang w:val="bg-BG"/>
        </w:rPr>
        <w:t xml:space="preserve">, </w:t>
      </w:r>
      <w:r w:rsidR="00D02AF0">
        <w:rPr>
          <w:rFonts w:eastAsia="Calibri"/>
          <w:sz w:val="24"/>
          <w:szCs w:val="24"/>
          <w:lang w:val="bg-BG"/>
        </w:rPr>
        <w:t xml:space="preserve">по какъв начин ще се </w:t>
      </w:r>
      <w:r w:rsidRPr="00D97AB2">
        <w:rPr>
          <w:rFonts w:eastAsia="Calibri"/>
          <w:sz w:val="24"/>
          <w:szCs w:val="24"/>
          <w:lang w:val="bg-BG"/>
        </w:rPr>
        <w:t xml:space="preserve"> осигур</w:t>
      </w:r>
      <w:r w:rsidR="00D02AF0">
        <w:rPr>
          <w:rFonts w:eastAsia="Calibri"/>
          <w:sz w:val="24"/>
          <w:szCs w:val="24"/>
          <w:lang w:val="bg-BG"/>
        </w:rPr>
        <w:t>и</w:t>
      </w:r>
      <w:r w:rsidRPr="00D97AB2">
        <w:rPr>
          <w:rFonts w:eastAsia="Calibri"/>
          <w:sz w:val="24"/>
          <w:szCs w:val="24"/>
          <w:lang w:val="bg-BG"/>
        </w:rPr>
        <w:t xml:space="preserve"> устойчивост на дейностите и техните резултати след приключване на проекта</w:t>
      </w:r>
      <w:r w:rsidR="00D02AF0">
        <w:rPr>
          <w:rFonts w:eastAsia="Calibri"/>
          <w:sz w:val="24"/>
          <w:szCs w:val="24"/>
          <w:lang w:val="bg-BG"/>
        </w:rPr>
        <w:t xml:space="preserve"> и как </w:t>
      </w:r>
      <w:r w:rsidR="002B7A1B" w:rsidRPr="002B7A1B">
        <w:rPr>
          <w:rFonts w:eastAsia="Calibri"/>
          <w:sz w:val="24"/>
          <w:szCs w:val="24"/>
          <w:lang w:val="bg-BG"/>
        </w:rPr>
        <w:t>ползите от проекта за целевите групи да продължат да съществуват и след края на финансирането</w:t>
      </w:r>
      <w:r w:rsidR="00D02AF0">
        <w:rPr>
          <w:rFonts w:eastAsia="Calibri"/>
          <w:sz w:val="24"/>
          <w:szCs w:val="24"/>
          <w:lang w:val="bg-BG"/>
        </w:rPr>
        <w:t>.</w:t>
      </w:r>
    </w:p>
    <w:p w14:paraId="65D31F94" w14:textId="2A434DBC" w:rsidR="006E260C" w:rsidRDefault="006E260C" w:rsidP="00DC0619">
      <w:pPr>
        <w:spacing w:line="359" w:lineRule="auto"/>
        <w:ind w:left="117" w:right="77" w:firstLine="603"/>
        <w:jc w:val="both"/>
        <w:rPr>
          <w:rFonts w:eastAsia="Calibri"/>
          <w:sz w:val="24"/>
          <w:szCs w:val="24"/>
          <w:lang w:val="bg-BG"/>
        </w:rPr>
      </w:pPr>
      <w:r w:rsidRPr="006E260C">
        <w:rPr>
          <w:rFonts w:eastAsia="Calibri"/>
          <w:sz w:val="24"/>
          <w:szCs w:val="24"/>
          <w:lang w:val="bg-BG"/>
        </w:rPr>
        <w:t>Тук следва да се опише и устойчивостта на резулт</w:t>
      </w:r>
      <w:r>
        <w:rPr>
          <w:rFonts w:eastAsia="Calibri"/>
          <w:sz w:val="24"/>
          <w:szCs w:val="24"/>
          <w:lang w:val="bg-BG"/>
        </w:rPr>
        <w:t>атите</w:t>
      </w:r>
      <w:r w:rsidRPr="006E260C">
        <w:rPr>
          <w:rFonts w:eastAsia="Calibri"/>
          <w:sz w:val="24"/>
          <w:szCs w:val="24"/>
          <w:lang w:val="bg-BG"/>
        </w:rPr>
        <w:t xml:space="preserve"> в съответствие с допълнителни</w:t>
      </w:r>
      <w:r>
        <w:rPr>
          <w:rFonts w:eastAsia="Calibri"/>
          <w:sz w:val="24"/>
          <w:szCs w:val="24"/>
          <w:lang w:val="bg-BG"/>
        </w:rPr>
        <w:t>те</w:t>
      </w:r>
      <w:r w:rsidRPr="006E260C">
        <w:rPr>
          <w:rFonts w:eastAsia="Calibri"/>
          <w:sz w:val="24"/>
          <w:szCs w:val="24"/>
          <w:lang w:val="bg-BG"/>
        </w:rPr>
        <w:t xml:space="preserve"> специфичн</w:t>
      </w:r>
      <w:r>
        <w:rPr>
          <w:rFonts w:eastAsia="Calibri"/>
          <w:sz w:val="24"/>
          <w:szCs w:val="24"/>
          <w:lang w:val="bg-BG"/>
        </w:rPr>
        <w:t>и</w:t>
      </w:r>
      <w:r w:rsidRPr="006E260C">
        <w:rPr>
          <w:rFonts w:eastAsia="Calibri"/>
          <w:sz w:val="24"/>
          <w:szCs w:val="24"/>
          <w:lang w:val="bg-BG"/>
        </w:rPr>
        <w:t xml:space="preserve"> индикатор</w:t>
      </w:r>
      <w:r>
        <w:rPr>
          <w:rFonts w:eastAsia="Calibri"/>
          <w:sz w:val="24"/>
          <w:szCs w:val="24"/>
          <w:lang w:val="bg-BG"/>
        </w:rPr>
        <w:t>и</w:t>
      </w:r>
      <w:r w:rsidRPr="006E260C">
        <w:rPr>
          <w:rFonts w:eastAsia="Calibri"/>
          <w:sz w:val="24"/>
          <w:szCs w:val="24"/>
          <w:lang w:val="bg-BG"/>
        </w:rPr>
        <w:t xml:space="preserve"> по процедурата</w:t>
      </w:r>
      <w:r>
        <w:rPr>
          <w:rFonts w:eastAsia="Calibri"/>
          <w:sz w:val="24"/>
          <w:szCs w:val="24"/>
          <w:lang w:val="bg-BG"/>
        </w:rPr>
        <w:t>:</w:t>
      </w:r>
    </w:p>
    <w:p w14:paraId="44900C67" w14:textId="73554A65" w:rsidR="006E260C" w:rsidRPr="006E260C" w:rsidRDefault="006E260C" w:rsidP="006E260C">
      <w:pPr>
        <w:spacing w:line="359" w:lineRule="auto"/>
        <w:ind w:left="117" w:right="77" w:firstLine="603"/>
        <w:jc w:val="both"/>
        <w:rPr>
          <w:rFonts w:eastAsia="Calibri"/>
          <w:sz w:val="24"/>
          <w:szCs w:val="24"/>
          <w:lang w:val="bg-BG"/>
        </w:rPr>
      </w:pPr>
      <w:r w:rsidRPr="006E260C">
        <w:rPr>
          <w:rFonts w:eastAsia="Calibri"/>
          <w:sz w:val="24"/>
          <w:szCs w:val="24"/>
          <w:lang w:val="bg-BG"/>
        </w:rPr>
        <w:lastRenderedPageBreak/>
        <w:t>•</w:t>
      </w:r>
      <w:r w:rsidRPr="006E260C">
        <w:rPr>
          <w:rFonts w:eastAsia="Calibri"/>
          <w:sz w:val="24"/>
          <w:szCs w:val="24"/>
          <w:lang w:val="bg-BG"/>
        </w:rPr>
        <w:tab/>
        <w:t>Дял на институциите в системата на предучилищното и училищното образование с капацитет за осъществяване на приобщаващо образование – целева стойност 19%, базова стойност 4%.</w:t>
      </w:r>
    </w:p>
    <w:p w14:paraId="6538B357" w14:textId="4E19F8D5" w:rsidR="006E260C" w:rsidRPr="006E260C" w:rsidRDefault="006E260C" w:rsidP="006E260C">
      <w:pPr>
        <w:spacing w:line="359" w:lineRule="auto"/>
        <w:ind w:left="117" w:right="77" w:firstLine="603"/>
        <w:jc w:val="both"/>
        <w:rPr>
          <w:rFonts w:eastAsia="Calibri"/>
          <w:sz w:val="24"/>
          <w:szCs w:val="24"/>
          <w:lang w:val="bg-BG"/>
        </w:rPr>
      </w:pPr>
      <w:r w:rsidRPr="006E260C">
        <w:rPr>
          <w:rFonts w:eastAsia="Calibri"/>
          <w:sz w:val="24"/>
          <w:szCs w:val="24"/>
          <w:lang w:val="bg-BG"/>
        </w:rPr>
        <w:t>•</w:t>
      </w:r>
      <w:r w:rsidRPr="006E260C">
        <w:rPr>
          <w:rFonts w:eastAsia="Calibri"/>
          <w:sz w:val="24"/>
          <w:szCs w:val="24"/>
          <w:lang w:val="bg-BG"/>
        </w:rPr>
        <w:tab/>
        <w:t>Подобрени образователни резултати на децата и учениците след приключване на всяка една учебна година в рамките на периода на изпълнение на проекта и 6 месеца след приключване на операцията</w:t>
      </w:r>
      <w:r w:rsidR="007C4098">
        <w:rPr>
          <w:rFonts w:eastAsia="Calibri"/>
          <w:sz w:val="24"/>
          <w:szCs w:val="24"/>
          <w:lang w:val="bg-BG"/>
        </w:rPr>
        <w:t>;</w:t>
      </w:r>
    </w:p>
    <w:p w14:paraId="4B450E56" w14:textId="77777777" w:rsidR="006E260C" w:rsidRPr="006E260C" w:rsidRDefault="006E260C" w:rsidP="006E260C">
      <w:pPr>
        <w:spacing w:line="359" w:lineRule="auto"/>
        <w:ind w:left="117" w:right="77" w:firstLine="603"/>
        <w:jc w:val="both"/>
        <w:rPr>
          <w:rFonts w:eastAsia="Calibri"/>
          <w:sz w:val="24"/>
          <w:szCs w:val="24"/>
          <w:lang w:val="bg-BG"/>
        </w:rPr>
      </w:pPr>
      <w:r w:rsidRPr="006E260C">
        <w:rPr>
          <w:rFonts w:eastAsia="Calibri"/>
          <w:sz w:val="24"/>
          <w:szCs w:val="24"/>
          <w:lang w:val="bg-BG"/>
        </w:rPr>
        <w:t>•</w:t>
      </w:r>
      <w:r w:rsidRPr="006E260C">
        <w:rPr>
          <w:rFonts w:eastAsia="Calibri"/>
          <w:sz w:val="24"/>
          <w:szCs w:val="24"/>
          <w:lang w:val="bg-BG"/>
        </w:rPr>
        <w:tab/>
        <w:t>Увеличен дял на специалистите, които прилагат инструменти за приобщаващо образование на деца и ученици, спрямо броя на обучените специалисти в рамките на операцията, 6 месеца след приключване на операцията -  10%;</w:t>
      </w:r>
    </w:p>
    <w:p w14:paraId="57DA487A" w14:textId="3E61FD72" w:rsidR="006E260C" w:rsidRPr="004C2A2C" w:rsidRDefault="006E260C" w:rsidP="006E260C">
      <w:pPr>
        <w:spacing w:line="359" w:lineRule="auto"/>
        <w:ind w:left="117" w:right="77" w:firstLine="603"/>
        <w:jc w:val="both"/>
        <w:rPr>
          <w:rFonts w:eastAsia="Calibri"/>
          <w:sz w:val="24"/>
          <w:szCs w:val="24"/>
          <w:lang w:val="bg-BG"/>
        </w:rPr>
      </w:pPr>
      <w:r w:rsidRPr="006E260C">
        <w:rPr>
          <w:rFonts w:eastAsia="Calibri"/>
          <w:sz w:val="24"/>
          <w:szCs w:val="24"/>
          <w:lang w:val="bg-BG"/>
        </w:rPr>
        <w:t>•       Дял на децата и учениците с изявени дарби и таланти, подкрепени по операцията, от общия брой деца и ученици в системата на предучилищното и училищното образование – целева стойност 0,5%, базова стойност 0,2%</w:t>
      </w:r>
    </w:p>
    <w:p w14:paraId="5FAADABD" w14:textId="77777777" w:rsidR="00096E4E" w:rsidRDefault="00096E4E">
      <w:pPr>
        <w:spacing w:before="5" w:line="140" w:lineRule="exact"/>
        <w:rPr>
          <w:sz w:val="14"/>
          <w:szCs w:val="14"/>
          <w:lang w:val="bg-BG"/>
        </w:rPr>
      </w:pPr>
    </w:p>
    <w:p w14:paraId="389667F6" w14:textId="77777777" w:rsidR="001114BF" w:rsidRPr="0045716E" w:rsidRDefault="001114BF">
      <w:pPr>
        <w:spacing w:before="5" w:line="140" w:lineRule="exact"/>
        <w:rPr>
          <w:sz w:val="14"/>
          <w:szCs w:val="14"/>
          <w:lang w:val="bg-BG"/>
        </w:rPr>
      </w:pPr>
    </w:p>
    <w:p w14:paraId="7D1F0DD3" w14:textId="77777777" w:rsidR="00FF7377" w:rsidRPr="00FF7377" w:rsidRDefault="00A9262A" w:rsidP="00FF7377">
      <w:pPr>
        <w:spacing w:line="360" w:lineRule="auto"/>
        <w:jc w:val="both"/>
        <w:rPr>
          <w:b/>
          <w:sz w:val="24"/>
          <w:szCs w:val="24"/>
          <w:u w:val="single"/>
          <w:lang w:val="bg-BG" w:eastAsia="bg-BG"/>
        </w:rPr>
      </w:pPr>
      <w:r w:rsidRPr="0045716E">
        <w:rPr>
          <w:b/>
          <w:position w:val="-1"/>
          <w:sz w:val="24"/>
          <w:szCs w:val="24"/>
          <w:u w:val="thick" w:color="000000"/>
          <w:lang w:val="bg-BG"/>
        </w:rPr>
        <w:t xml:space="preserve"> </w:t>
      </w:r>
      <w:r w:rsidR="00FF7377" w:rsidRPr="00FF7377">
        <w:rPr>
          <w:b/>
          <w:sz w:val="24"/>
          <w:szCs w:val="24"/>
          <w:u w:val="single"/>
          <w:lang w:val="bg-BG" w:eastAsia="bg-BG"/>
        </w:rPr>
        <w:t>Попълване на секция 12. Прикачени документи</w:t>
      </w:r>
    </w:p>
    <w:p w14:paraId="73420760" w14:textId="57C2CDF3" w:rsidR="00096E4E" w:rsidRPr="0045716E" w:rsidRDefault="00A9262A">
      <w:pPr>
        <w:spacing w:before="29" w:line="360" w:lineRule="auto"/>
        <w:ind w:left="117" w:right="80" w:firstLine="708"/>
        <w:jc w:val="both"/>
        <w:rPr>
          <w:sz w:val="24"/>
          <w:szCs w:val="24"/>
          <w:lang w:val="bg-BG"/>
        </w:rPr>
      </w:pPr>
      <w:r w:rsidRPr="0045716E">
        <w:rPr>
          <w:b/>
          <w:sz w:val="24"/>
          <w:szCs w:val="24"/>
          <w:lang w:val="bg-BG"/>
        </w:rPr>
        <w:t>След  като  попълните  всички  полета  на  Формуляра  за  кандидатстване, може да го проверите за допуснати грешки, като използвате бутон  “Провери формуляра за грешки“, който се визуализира в долната средна част на екрана.</w:t>
      </w:r>
    </w:p>
    <w:p w14:paraId="784A8E87" w14:textId="77777777" w:rsidR="00096E4E" w:rsidRPr="0045716E" w:rsidRDefault="00096E4E">
      <w:pPr>
        <w:spacing w:before="14" w:line="200" w:lineRule="exact"/>
        <w:rPr>
          <w:lang w:val="bg-BG"/>
        </w:rPr>
      </w:pPr>
    </w:p>
    <w:p w14:paraId="5F4AD5AA" w14:textId="77777777" w:rsidR="00096E4E" w:rsidRPr="0045716E" w:rsidRDefault="00A9262A">
      <w:pPr>
        <w:spacing w:line="360" w:lineRule="auto"/>
        <w:ind w:left="117" w:right="76" w:firstLine="708"/>
        <w:jc w:val="both"/>
        <w:rPr>
          <w:sz w:val="24"/>
          <w:szCs w:val="24"/>
          <w:lang w:val="bg-BG"/>
        </w:rPr>
      </w:pPr>
      <w:r w:rsidRPr="0045716E">
        <w:rPr>
          <w:sz w:val="24"/>
          <w:szCs w:val="24"/>
          <w:lang w:val="bg-BG"/>
        </w:rPr>
        <w:t>Системата ще провери формуляра и ще визуализира допуснатите от Вас грешки, при неговото попълване.</w:t>
      </w:r>
    </w:p>
    <w:p w14:paraId="54F3C814" w14:textId="77777777" w:rsidR="00096E4E" w:rsidRPr="0045716E" w:rsidRDefault="00096E4E">
      <w:pPr>
        <w:spacing w:before="19" w:line="200" w:lineRule="exact"/>
        <w:rPr>
          <w:lang w:val="bg-BG"/>
        </w:rPr>
      </w:pPr>
    </w:p>
    <w:p w14:paraId="274F81A2" w14:textId="77777777" w:rsidR="00096E4E" w:rsidRPr="0045716E" w:rsidRDefault="00A9262A">
      <w:pPr>
        <w:spacing w:line="360" w:lineRule="auto"/>
        <w:ind w:left="117" w:right="80" w:firstLine="708"/>
        <w:jc w:val="both"/>
        <w:rPr>
          <w:sz w:val="24"/>
          <w:szCs w:val="24"/>
          <w:lang w:val="bg-BG"/>
        </w:rPr>
      </w:pPr>
      <w:r w:rsidRPr="0045716E">
        <w:rPr>
          <w:sz w:val="24"/>
          <w:szCs w:val="24"/>
          <w:lang w:val="bg-BG"/>
        </w:rPr>
        <w:t>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w:t>
      </w:r>
    </w:p>
    <w:p w14:paraId="302CD994" w14:textId="77777777" w:rsidR="00096E4E" w:rsidRPr="0045716E" w:rsidRDefault="00096E4E">
      <w:pPr>
        <w:spacing w:line="200" w:lineRule="exact"/>
        <w:rPr>
          <w:lang w:val="bg-BG"/>
        </w:rPr>
      </w:pPr>
    </w:p>
    <w:p w14:paraId="43A3BF4F" w14:textId="77777777" w:rsidR="00096E4E" w:rsidRPr="0045716E" w:rsidRDefault="00096E4E">
      <w:pPr>
        <w:spacing w:before="2" w:line="220" w:lineRule="exact"/>
        <w:rPr>
          <w:sz w:val="22"/>
          <w:szCs w:val="22"/>
          <w:lang w:val="bg-BG"/>
        </w:rPr>
      </w:pPr>
    </w:p>
    <w:p w14:paraId="7BEF0A8B" w14:textId="77777777" w:rsidR="00096E4E" w:rsidRPr="0045716E" w:rsidRDefault="00A9262A">
      <w:pPr>
        <w:spacing w:line="360" w:lineRule="auto"/>
        <w:ind w:left="117" w:right="81" w:firstLine="708"/>
        <w:jc w:val="both"/>
        <w:rPr>
          <w:sz w:val="24"/>
          <w:szCs w:val="24"/>
          <w:lang w:val="bg-BG"/>
        </w:rPr>
      </w:pPr>
      <w:r w:rsidRPr="0045716E">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1C747654" w14:textId="77777777" w:rsidR="00096E4E" w:rsidRPr="0045716E" w:rsidRDefault="00096E4E">
      <w:pPr>
        <w:spacing w:line="200" w:lineRule="exact"/>
        <w:rPr>
          <w:lang w:val="bg-BG"/>
        </w:rPr>
      </w:pPr>
    </w:p>
    <w:p w14:paraId="3AEC237F" w14:textId="77777777" w:rsidR="00096E4E" w:rsidRPr="0045716E" w:rsidRDefault="00096E4E">
      <w:pPr>
        <w:spacing w:before="13" w:line="200" w:lineRule="exact"/>
        <w:rPr>
          <w:lang w:val="bg-BG"/>
        </w:rPr>
      </w:pPr>
    </w:p>
    <w:p w14:paraId="101A94B5" w14:textId="77777777" w:rsidR="00096E4E" w:rsidRPr="00FF7377" w:rsidRDefault="00A9262A">
      <w:pPr>
        <w:spacing w:line="360" w:lineRule="auto"/>
        <w:ind w:left="117" w:right="84" w:firstLine="708"/>
        <w:jc w:val="both"/>
        <w:rPr>
          <w:b/>
          <w:sz w:val="24"/>
          <w:szCs w:val="24"/>
          <w:u w:val="single"/>
          <w:lang w:val="bg-BG"/>
        </w:rPr>
      </w:pPr>
      <w:r w:rsidRPr="00FF7377">
        <w:rPr>
          <w:b/>
          <w:sz w:val="24"/>
          <w:szCs w:val="24"/>
          <w:u w:val="single"/>
          <w:lang w:val="bg-BG"/>
        </w:rPr>
        <w:t>След  като  сте  проверили  формуляра  за  грешки,  трябва  да  прикачите  всички приложения към формуляра.</w:t>
      </w:r>
    </w:p>
    <w:p w14:paraId="66C7A7DD" w14:textId="77777777" w:rsidR="00096E4E" w:rsidRPr="0045716E" w:rsidRDefault="00096E4E">
      <w:pPr>
        <w:spacing w:line="200" w:lineRule="exact"/>
        <w:rPr>
          <w:lang w:val="bg-BG"/>
        </w:rPr>
      </w:pPr>
    </w:p>
    <w:p w14:paraId="147FA766" w14:textId="259B8ADF" w:rsidR="00FF7377" w:rsidRPr="00FF7377" w:rsidRDefault="00FF7377" w:rsidP="00FF7377">
      <w:pPr>
        <w:spacing w:line="360" w:lineRule="auto"/>
        <w:ind w:firstLine="709"/>
        <w:jc w:val="both"/>
        <w:rPr>
          <w:sz w:val="24"/>
          <w:szCs w:val="24"/>
          <w:lang w:val="bg-BG" w:eastAsia="bg-BG"/>
        </w:rPr>
      </w:pPr>
      <w:r w:rsidRPr="00FF7377">
        <w:rPr>
          <w:sz w:val="24"/>
          <w:szCs w:val="24"/>
          <w:lang w:val="bg-BG" w:eastAsia="bg-BG"/>
        </w:rPr>
        <w:t>Приложенията, които се попълват по образец, зададен от Управляващия орган</w:t>
      </w:r>
      <w:r w:rsidR="000763D1">
        <w:rPr>
          <w:sz w:val="24"/>
          <w:szCs w:val="24"/>
          <w:lang w:val="bg-BG" w:eastAsia="bg-BG"/>
        </w:rPr>
        <w:t>,</w:t>
      </w:r>
      <w:r w:rsidRPr="00FF7377">
        <w:rPr>
          <w:sz w:val="24"/>
          <w:szCs w:val="24"/>
          <w:lang w:val="bg-BG" w:eastAsia="bg-BG"/>
        </w:rPr>
        <w:t xml:space="preserve"> са публикувани към Условията за кандидатстване в ИСУН 2020 и на интернет</w:t>
      </w:r>
      <w:r w:rsidRPr="00FF7377">
        <w:rPr>
          <w:sz w:val="24"/>
          <w:szCs w:val="24"/>
          <w:lang w:eastAsia="bg-BG"/>
        </w:rPr>
        <w:t>e</w:t>
      </w:r>
      <w:r w:rsidRPr="00FF7377">
        <w:rPr>
          <w:sz w:val="24"/>
          <w:szCs w:val="24"/>
          <w:lang w:val="bg-BG" w:eastAsia="bg-BG"/>
        </w:rPr>
        <w:t xml:space="preserve">т страницата на Управляващия орган. </w:t>
      </w:r>
    </w:p>
    <w:p w14:paraId="0045ACEE" w14:textId="77777777" w:rsidR="00FF7377" w:rsidRPr="00FF7377" w:rsidRDefault="00FF7377" w:rsidP="00D1240C">
      <w:pPr>
        <w:spacing w:line="360" w:lineRule="auto"/>
        <w:ind w:firstLine="708"/>
        <w:jc w:val="both"/>
        <w:rPr>
          <w:sz w:val="24"/>
          <w:szCs w:val="24"/>
          <w:lang w:val="bg-BG" w:eastAsia="bg-BG"/>
        </w:rPr>
      </w:pPr>
      <w:r w:rsidRPr="00FF7377">
        <w:rPr>
          <w:sz w:val="24"/>
          <w:szCs w:val="24"/>
          <w:lang w:val="bg-BG" w:eastAsia="bg-BG"/>
        </w:rPr>
        <w:lastRenderedPageBreak/>
        <w:t>Проектн</w:t>
      </w:r>
      <w:r w:rsidR="00FB1351">
        <w:rPr>
          <w:sz w:val="24"/>
          <w:szCs w:val="24"/>
          <w:lang w:val="bg-BG" w:eastAsia="bg-BG"/>
        </w:rPr>
        <w:t>ото</w:t>
      </w:r>
      <w:r w:rsidRPr="00FF7377">
        <w:rPr>
          <w:sz w:val="24"/>
          <w:szCs w:val="24"/>
          <w:lang w:val="bg-BG" w:eastAsia="bg-BG"/>
        </w:rPr>
        <w:t xml:space="preserve"> предложени</w:t>
      </w:r>
      <w:r w:rsidR="00FB1351">
        <w:rPr>
          <w:sz w:val="24"/>
          <w:szCs w:val="24"/>
          <w:lang w:val="bg-BG" w:eastAsia="bg-BG"/>
        </w:rPr>
        <w:t>е</w:t>
      </w:r>
      <w:r w:rsidRPr="00FF7377">
        <w:rPr>
          <w:sz w:val="24"/>
          <w:szCs w:val="24"/>
          <w:lang w:val="bg-BG" w:eastAsia="bg-BG"/>
        </w:rPr>
        <w:t xml:space="preserve"> по настоящата процедура следва да бъд</w:t>
      </w:r>
      <w:r w:rsidR="00FB1351">
        <w:rPr>
          <w:sz w:val="24"/>
          <w:szCs w:val="24"/>
          <w:lang w:val="bg-BG" w:eastAsia="bg-BG"/>
        </w:rPr>
        <w:t>е</w:t>
      </w:r>
      <w:r w:rsidRPr="00FF7377">
        <w:rPr>
          <w:sz w:val="24"/>
          <w:szCs w:val="24"/>
          <w:lang w:val="bg-BG" w:eastAsia="bg-BG"/>
        </w:rPr>
        <w:t xml:space="preserve"> подаден</w:t>
      </w:r>
      <w:r w:rsidR="00FB1351">
        <w:rPr>
          <w:sz w:val="24"/>
          <w:szCs w:val="24"/>
          <w:lang w:val="bg-BG" w:eastAsia="bg-BG"/>
        </w:rPr>
        <w:t>о</w:t>
      </w:r>
      <w:r w:rsidRPr="00FF7377">
        <w:rPr>
          <w:sz w:val="24"/>
          <w:szCs w:val="24"/>
          <w:lang w:val="bg-BG" w:eastAsia="bg-BG"/>
        </w:rPr>
        <w:t xml:space="preserve"> само по електронен път като се използва Модул за Е-кандидатстване на Информационната система за управление и наблюдение на </w:t>
      </w:r>
      <w:r w:rsidR="00FB1351">
        <w:rPr>
          <w:sz w:val="24"/>
          <w:szCs w:val="24"/>
          <w:lang w:val="bg-BG" w:eastAsia="bg-BG"/>
        </w:rPr>
        <w:t xml:space="preserve">средствата от </w:t>
      </w:r>
      <w:r w:rsidRPr="00FF7377">
        <w:rPr>
          <w:sz w:val="24"/>
          <w:szCs w:val="24"/>
          <w:lang w:val="bg-BG" w:eastAsia="bg-BG"/>
        </w:rPr>
        <w:t xml:space="preserve">ЕС в България (ИСУН 2020): </w:t>
      </w:r>
      <w:hyperlink r:id="rId21" w:history="1">
        <w:r w:rsidRPr="00FF7377">
          <w:rPr>
            <w:color w:val="0000FF"/>
            <w:sz w:val="24"/>
            <w:szCs w:val="24"/>
            <w:u w:val="single"/>
            <w:lang w:val="bg-BG" w:eastAsia="bg-BG"/>
          </w:rPr>
          <w:t>https://eumis2020.government.bg</w:t>
        </w:r>
      </w:hyperlink>
      <w:r w:rsidRPr="00FF7377">
        <w:rPr>
          <w:sz w:val="24"/>
          <w:szCs w:val="24"/>
          <w:lang w:val="bg-BG" w:eastAsia="bg-BG"/>
        </w:rPr>
        <w:t>.</w:t>
      </w:r>
    </w:p>
    <w:p w14:paraId="0C07D4C5" w14:textId="77777777" w:rsidR="00FF7377" w:rsidRPr="00FF7377" w:rsidRDefault="00FF7377" w:rsidP="00FF7377">
      <w:pPr>
        <w:spacing w:line="360" w:lineRule="auto"/>
        <w:ind w:firstLine="708"/>
        <w:jc w:val="both"/>
        <w:rPr>
          <w:sz w:val="24"/>
          <w:szCs w:val="24"/>
          <w:lang w:val="bg-BG" w:eastAsia="bg-BG"/>
        </w:rPr>
      </w:pPr>
      <w:r w:rsidRPr="00FF7377">
        <w:rPr>
          <w:sz w:val="24"/>
          <w:szCs w:val="24"/>
          <w:lang w:val="bg-BG" w:eastAsia="bg-BG"/>
        </w:rPr>
        <w:t>Подаването на проектното предложение се извършва чрез попълване на уеб базиран формуляр за кандидатстване, като проектното предложение се подписва с квалифициран електронен подпис (КЕП) на официалния представител на кандидата или на лицето, оправомощено да го представлява.</w:t>
      </w:r>
    </w:p>
    <w:p w14:paraId="237A46C9" w14:textId="77777777" w:rsidR="00FF7377" w:rsidRPr="00FF7377" w:rsidRDefault="00FF7377" w:rsidP="00FF7377">
      <w:pPr>
        <w:spacing w:line="360" w:lineRule="auto"/>
        <w:ind w:firstLine="708"/>
        <w:jc w:val="both"/>
        <w:rPr>
          <w:b/>
          <w:sz w:val="24"/>
          <w:szCs w:val="24"/>
          <w:lang w:val="bg-BG" w:eastAsia="bg-BG"/>
        </w:rPr>
      </w:pPr>
      <w:r w:rsidRPr="00FF7377">
        <w:rPr>
          <w:b/>
          <w:sz w:val="24"/>
          <w:szCs w:val="24"/>
          <w:lang w:val="bg-BG" w:eastAsia="bg-BG"/>
        </w:rPr>
        <w:t>Към проектното предложение кандидатът трябва да прикачи всички подкрепящи документи, посочени</w:t>
      </w:r>
      <w:r w:rsidRPr="00EB36E9">
        <w:rPr>
          <w:b/>
          <w:sz w:val="24"/>
          <w:szCs w:val="24"/>
          <w:lang w:val="bg-BG" w:eastAsia="bg-BG"/>
        </w:rPr>
        <w:t xml:space="preserve"> в т. 2</w:t>
      </w:r>
      <w:r w:rsidRPr="00FF7377">
        <w:rPr>
          <w:b/>
          <w:sz w:val="24"/>
          <w:szCs w:val="24"/>
          <w:lang w:val="bg-BG" w:eastAsia="bg-BG"/>
        </w:rPr>
        <w:t>4</w:t>
      </w:r>
      <w:r w:rsidRPr="00EB36E9">
        <w:rPr>
          <w:b/>
          <w:sz w:val="24"/>
          <w:szCs w:val="24"/>
          <w:lang w:val="bg-BG" w:eastAsia="bg-BG"/>
        </w:rPr>
        <w:t xml:space="preserve"> </w:t>
      </w:r>
      <w:r w:rsidRPr="00FF7377">
        <w:rPr>
          <w:b/>
          <w:sz w:val="24"/>
          <w:szCs w:val="24"/>
          <w:lang w:val="bg-BG" w:eastAsia="bg-BG"/>
        </w:rPr>
        <w:t>от Условията за кандидатстване и в ИСУН</w:t>
      </w:r>
      <w:r w:rsidR="004F2CF4">
        <w:rPr>
          <w:b/>
          <w:sz w:val="24"/>
          <w:szCs w:val="24"/>
          <w:lang w:val="bg-BG" w:eastAsia="bg-BG"/>
        </w:rPr>
        <w:t xml:space="preserve"> </w:t>
      </w:r>
      <w:r w:rsidR="00195950">
        <w:rPr>
          <w:b/>
          <w:sz w:val="24"/>
          <w:szCs w:val="24"/>
          <w:lang w:val="bg-BG" w:eastAsia="bg-BG"/>
        </w:rPr>
        <w:t>2020:</w:t>
      </w:r>
    </w:p>
    <w:p w14:paraId="24FA5E3C" w14:textId="6763B612" w:rsidR="00BA398B" w:rsidRPr="00BA398B" w:rsidRDefault="00BA398B" w:rsidP="00BA398B">
      <w:pPr>
        <w:spacing w:line="360" w:lineRule="auto"/>
        <w:ind w:firstLine="709"/>
        <w:jc w:val="both"/>
        <w:rPr>
          <w:sz w:val="24"/>
          <w:szCs w:val="24"/>
          <w:lang w:val="bg-BG" w:eastAsia="bg-BG"/>
        </w:rPr>
      </w:pPr>
      <w:r w:rsidRPr="00BA398B">
        <w:rPr>
          <w:b/>
          <w:sz w:val="24"/>
          <w:szCs w:val="24"/>
          <w:lang w:val="bg-BG" w:eastAsia="bg-BG"/>
        </w:rPr>
        <w:t>1</w:t>
      </w:r>
      <w:r w:rsidRPr="00BA398B">
        <w:rPr>
          <w:sz w:val="24"/>
          <w:szCs w:val="24"/>
          <w:lang w:val="bg-BG" w:eastAsia="bg-BG"/>
        </w:rPr>
        <w:t xml:space="preserve">. </w:t>
      </w:r>
      <w:r w:rsidRPr="00BA398B">
        <w:rPr>
          <w:b/>
          <w:sz w:val="24"/>
          <w:szCs w:val="24"/>
          <w:lang w:val="bg-BG" w:eastAsia="bg-BG"/>
        </w:rPr>
        <w:t>Заповед</w:t>
      </w:r>
      <w:r w:rsidRPr="00BA398B">
        <w:rPr>
          <w:sz w:val="24"/>
          <w:szCs w:val="24"/>
          <w:lang w:val="bg-BG" w:eastAsia="bg-BG"/>
        </w:rPr>
        <w:t xml:space="preserve"> </w:t>
      </w:r>
      <w:r w:rsidRPr="000763D1">
        <w:rPr>
          <w:b/>
          <w:sz w:val="24"/>
          <w:szCs w:val="24"/>
          <w:lang w:val="bg-BG" w:eastAsia="bg-BG"/>
        </w:rPr>
        <w:t xml:space="preserve">за упълномощаване на лицето, което ще представлява конкретния бенефициент </w:t>
      </w:r>
      <w:r w:rsidRPr="00BA398B">
        <w:rPr>
          <w:sz w:val="24"/>
          <w:szCs w:val="24"/>
          <w:lang w:val="bg-BG" w:eastAsia="bg-BG"/>
        </w:rPr>
        <w:t>по конкретния проект и ще подписва всички документи, свързани с подаването, оценката на подаденото проектно предложение, предоставянето на документи, необходими за издаване на административния договор за предоставяне на БФП и изпълнението на проекта</w:t>
      </w:r>
      <w:r w:rsidR="000763D1">
        <w:rPr>
          <w:sz w:val="24"/>
          <w:szCs w:val="24"/>
          <w:lang w:val="bg-BG" w:eastAsia="bg-BG"/>
        </w:rPr>
        <w:t xml:space="preserve"> - </w:t>
      </w:r>
      <w:r w:rsidR="00893087">
        <w:rPr>
          <w:i/>
          <w:sz w:val="24"/>
          <w:szCs w:val="24"/>
          <w:lang w:val="bg-BG"/>
        </w:rPr>
        <w:t>п</w:t>
      </w:r>
      <w:r w:rsidR="000763D1" w:rsidRPr="00B75142">
        <w:rPr>
          <w:i/>
          <w:sz w:val="24"/>
          <w:szCs w:val="24"/>
          <w:lang w:val="bg-BG"/>
        </w:rPr>
        <w:t>рилага се, в случай че проектното предложение е подадено от лице, различно от официалния представител на кандидата</w:t>
      </w:r>
      <w:r w:rsidRPr="00BA398B">
        <w:rPr>
          <w:sz w:val="24"/>
          <w:szCs w:val="24"/>
          <w:lang w:val="bg-BG" w:eastAsia="bg-BG"/>
        </w:rPr>
        <w:t xml:space="preserve">;                                                                                                                </w:t>
      </w:r>
    </w:p>
    <w:p w14:paraId="33FDEA7E" w14:textId="77777777" w:rsidR="00786865" w:rsidRDefault="00BA398B" w:rsidP="00786865">
      <w:pPr>
        <w:spacing w:line="360" w:lineRule="auto"/>
        <w:ind w:firstLine="709"/>
        <w:jc w:val="both"/>
        <w:rPr>
          <w:sz w:val="24"/>
          <w:szCs w:val="24"/>
          <w:lang w:val="bg-BG" w:eastAsia="bg-BG"/>
        </w:rPr>
      </w:pPr>
      <w:r w:rsidRPr="00BA398B">
        <w:rPr>
          <w:b/>
          <w:sz w:val="24"/>
          <w:szCs w:val="24"/>
          <w:lang w:val="bg-BG" w:eastAsia="bg-BG"/>
        </w:rPr>
        <w:t>2.</w:t>
      </w:r>
      <w:r w:rsidRPr="00BA398B">
        <w:rPr>
          <w:sz w:val="24"/>
          <w:szCs w:val="24"/>
          <w:lang w:val="bg-BG" w:eastAsia="bg-BG"/>
        </w:rPr>
        <w:t xml:space="preserve"> </w:t>
      </w:r>
      <w:r w:rsidRPr="00BA398B">
        <w:rPr>
          <w:b/>
          <w:sz w:val="24"/>
          <w:szCs w:val="24"/>
          <w:lang w:val="bg-BG" w:eastAsia="bg-BG"/>
        </w:rPr>
        <w:t>Декларация на представляващия кандидата</w:t>
      </w:r>
      <w:r w:rsidR="00425C20">
        <w:rPr>
          <w:sz w:val="24"/>
          <w:szCs w:val="24"/>
          <w:lang w:val="bg-BG" w:eastAsia="bg-BG"/>
        </w:rPr>
        <w:t xml:space="preserve"> - </w:t>
      </w:r>
      <w:r w:rsidRPr="00BA398B">
        <w:rPr>
          <w:sz w:val="24"/>
          <w:szCs w:val="24"/>
          <w:lang w:val="bg-BG" w:eastAsia="bg-BG"/>
        </w:rPr>
        <w:t>попълнена по образец (Приложение I към условията за кандидатстване);</w:t>
      </w:r>
    </w:p>
    <w:p w14:paraId="2F19B8EE" w14:textId="77777777" w:rsidR="00BA398B" w:rsidRPr="00BA398B" w:rsidRDefault="00786865" w:rsidP="00786865">
      <w:pPr>
        <w:spacing w:line="360" w:lineRule="auto"/>
        <w:ind w:firstLine="709"/>
        <w:jc w:val="both"/>
        <w:rPr>
          <w:sz w:val="24"/>
          <w:szCs w:val="24"/>
          <w:lang w:val="bg-BG" w:eastAsia="bg-BG"/>
        </w:rPr>
      </w:pPr>
      <w:r w:rsidRPr="00786865">
        <w:rPr>
          <w:b/>
          <w:sz w:val="24"/>
          <w:szCs w:val="24"/>
          <w:lang w:val="bg-BG" w:eastAsia="bg-BG"/>
        </w:rPr>
        <w:t>3</w:t>
      </w:r>
      <w:r w:rsidR="00BA398B" w:rsidRPr="00786865">
        <w:rPr>
          <w:b/>
          <w:sz w:val="24"/>
          <w:szCs w:val="24"/>
          <w:lang w:val="bg-BG" w:eastAsia="bg-BG"/>
        </w:rPr>
        <w:t>.</w:t>
      </w:r>
      <w:r w:rsidR="00BA398B" w:rsidRPr="00BA398B">
        <w:rPr>
          <w:sz w:val="24"/>
          <w:szCs w:val="24"/>
          <w:lang w:val="bg-BG" w:eastAsia="bg-BG"/>
        </w:rPr>
        <w:t xml:space="preserve"> </w:t>
      </w:r>
      <w:r w:rsidR="00BA398B" w:rsidRPr="00BA398B">
        <w:rPr>
          <w:b/>
          <w:sz w:val="24"/>
          <w:szCs w:val="24"/>
          <w:lang w:val="bg-BG" w:eastAsia="bg-BG"/>
        </w:rPr>
        <w:t>Декларация от кандидата относно задължението да представя оригинали на УО</w:t>
      </w:r>
      <w:r w:rsidR="00BA398B" w:rsidRPr="00BA398B">
        <w:rPr>
          <w:sz w:val="24"/>
          <w:szCs w:val="24"/>
          <w:lang w:val="bg-BG" w:eastAsia="bg-BG"/>
        </w:rPr>
        <w:t xml:space="preserve"> - попълнена по образец (Приложение </w:t>
      </w:r>
      <w:r w:rsidR="00BA398B" w:rsidRPr="00BA398B">
        <w:rPr>
          <w:sz w:val="24"/>
          <w:szCs w:val="24"/>
          <w:lang w:val="el-GR" w:eastAsia="bg-BG"/>
        </w:rPr>
        <w:t>Ι</w:t>
      </w:r>
      <w:r w:rsidR="00BA398B" w:rsidRPr="00BA398B">
        <w:rPr>
          <w:sz w:val="24"/>
          <w:szCs w:val="24"/>
          <w:lang w:eastAsia="bg-BG"/>
        </w:rPr>
        <w:t>I</w:t>
      </w:r>
      <w:r w:rsidR="00BA398B" w:rsidRPr="00BA398B">
        <w:rPr>
          <w:sz w:val="24"/>
          <w:szCs w:val="24"/>
          <w:lang w:val="bg-BG" w:eastAsia="bg-BG"/>
        </w:rPr>
        <w:t xml:space="preserve"> към условията за кандидатстване);</w:t>
      </w:r>
    </w:p>
    <w:p w14:paraId="08D859CB" w14:textId="77777777" w:rsidR="00BA398B" w:rsidRPr="00BA398B" w:rsidRDefault="00786865" w:rsidP="00BA398B">
      <w:pPr>
        <w:spacing w:line="360" w:lineRule="auto"/>
        <w:ind w:firstLine="709"/>
        <w:jc w:val="both"/>
        <w:rPr>
          <w:sz w:val="24"/>
          <w:szCs w:val="24"/>
          <w:lang w:val="bg-BG" w:eastAsia="bg-BG"/>
        </w:rPr>
      </w:pPr>
      <w:r>
        <w:rPr>
          <w:b/>
          <w:sz w:val="24"/>
          <w:szCs w:val="24"/>
          <w:lang w:val="bg-BG" w:eastAsia="bg-BG"/>
        </w:rPr>
        <w:t>4</w:t>
      </w:r>
      <w:r w:rsidR="00BA398B" w:rsidRPr="00BA398B">
        <w:rPr>
          <w:sz w:val="24"/>
          <w:szCs w:val="24"/>
          <w:lang w:val="bg-BG" w:eastAsia="bg-BG"/>
        </w:rPr>
        <w:t xml:space="preserve">. </w:t>
      </w:r>
      <w:r w:rsidR="00BA398B" w:rsidRPr="00BA398B">
        <w:rPr>
          <w:b/>
          <w:sz w:val="24"/>
          <w:szCs w:val="24"/>
          <w:lang w:val="bg-BG" w:eastAsia="bg-BG"/>
        </w:rPr>
        <w:t xml:space="preserve">Декларация за съгласие на кандидата </w:t>
      </w:r>
      <w:r w:rsidR="00BA398B" w:rsidRPr="000763D1">
        <w:rPr>
          <w:b/>
          <w:sz w:val="24"/>
          <w:szCs w:val="24"/>
          <w:lang w:val="bg-BG" w:eastAsia="bg-BG"/>
        </w:rPr>
        <w:t>за ползване и разпространение на обобщените данни по проекта от УО и от НСИ</w:t>
      </w:r>
      <w:r w:rsidR="00BA398B" w:rsidRPr="00BA398B">
        <w:rPr>
          <w:sz w:val="24"/>
          <w:szCs w:val="24"/>
          <w:lang w:val="bg-BG" w:eastAsia="bg-BG"/>
        </w:rPr>
        <w:t xml:space="preserve"> - попълнена по образец (Приложение </w:t>
      </w:r>
      <w:r w:rsidR="00BA398B" w:rsidRPr="00BA398B">
        <w:rPr>
          <w:sz w:val="24"/>
          <w:szCs w:val="24"/>
          <w:lang w:eastAsia="bg-BG"/>
        </w:rPr>
        <w:t>I</w:t>
      </w:r>
      <w:r>
        <w:rPr>
          <w:sz w:val="24"/>
          <w:szCs w:val="24"/>
          <w:lang w:eastAsia="bg-BG"/>
        </w:rPr>
        <w:t>II</w:t>
      </w:r>
      <w:r w:rsidR="00BA398B" w:rsidRPr="00BA398B">
        <w:rPr>
          <w:sz w:val="24"/>
          <w:szCs w:val="24"/>
          <w:lang w:val="bg-BG" w:eastAsia="bg-BG"/>
        </w:rPr>
        <w:t xml:space="preserve"> към условията за кандидатстване);</w:t>
      </w:r>
    </w:p>
    <w:p w14:paraId="6EF97BF9" w14:textId="1ECFB667" w:rsidR="00BA398B" w:rsidRPr="00BA398B" w:rsidRDefault="00786865" w:rsidP="00BA398B">
      <w:pPr>
        <w:spacing w:line="360" w:lineRule="auto"/>
        <w:ind w:firstLine="709"/>
        <w:jc w:val="both"/>
        <w:rPr>
          <w:sz w:val="24"/>
          <w:szCs w:val="24"/>
          <w:lang w:val="bg-BG" w:eastAsia="bg-BG"/>
        </w:rPr>
      </w:pPr>
      <w:r w:rsidRPr="00B75142">
        <w:rPr>
          <w:b/>
          <w:sz w:val="24"/>
          <w:szCs w:val="24"/>
          <w:lang w:val="bg-BG" w:eastAsia="bg-BG"/>
        </w:rPr>
        <w:t>5.</w:t>
      </w:r>
      <w:r w:rsidR="00BA398B" w:rsidRPr="00BA398B">
        <w:rPr>
          <w:sz w:val="24"/>
          <w:szCs w:val="24"/>
          <w:lang w:val="bg-BG" w:eastAsia="bg-BG"/>
        </w:rPr>
        <w:t xml:space="preserve"> </w:t>
      </w:r>
      <w:r w:rsidR="00BA398B" w:rsidRPr="00BA398B">
        <w:rPr>
          <w:b/>
          <w:sz w:val="24"/>
          <w:szCs w:val="24"/>
          <w:lang w:val="bg-BG" w:eastAsia="bg-BG"/>
        </w:rPr>
        <w:t>Декларация за липса на двойно финансиране</w:t>
      </w:r>
      <w:r w:rsidR="000763D1">
        <w:rPr>
          <w:b/>
          <w:sz w:val="24"/>
          <w:szCs w:val="24"/>
          <w:lang w:val="bg-BG" w:eastAsia="bg-BG"/>
        </w:rPr>
        <w:t xml:space="preserve"> и за завършеност</w:t>
      </w:r>
      <w:r w:rsidR="00BA398B" w:rsidRPr="00BA398B">
        <w:rPr>
          <w:b/>
          <w:sz w:val="24"/>
          <w:szCs w:val="24"/>
          <w:lang w:val="bg-BG" w:eastAsia="bg-BG"/>
        </w:rPr>
        <w:t>,</w:t>
      </w:r>
      <w:r w:rsidR="00BA398B" w:rsidRPr="00BA398B">
        <w:rPr>
          <w:sz w:val="24"/>
          <w:szCs w:val="24"/>
          <w:lang w:val="bg-BG" w:eastAsia="bg-BG"/>
        </w:rPr>
        <w:t xml:space="preserve"> попълнена по образец (Приложение </w:t>
      </w:r>
      <w:r>
        <w:rPr>
          <w:sz w:val="24"/>
          <w:szCs w:val="24"/>
          <w:lang w:eastAsia="bg-BG"/>
        </w:rPr>
        <w:t>IV</w:t>
      </w:r>
      <w:r w:rsidR="00BA398B" w:rsidRPr="00BA398B">
        <w:rPr>
          <w:sz w:val="24"/>
          <w:szCs w:val="24"/>
          <w:lang w:val="bg-BG" w:eastAsia="bg-BG"/>
        </w:rPr>
        <w:t xml:space="preserve"> към условията за кандидатстване);</w:t>
      </w:r>
    </w:p>
    <w:p w14:paraId="0B7DB25A" w14:textId="39A2D13B" w:rsidR="00344DC5" w:rsidRDefault="00A43DEF" w:rsidP="000763D1">
      <w:pPr>
        <w:spacing w:line="360" w:lineRule="auto"/>
        <w:ind w:firstLine="709"/>
        <w:jc w:val="both"/>
        <w:rPr>
          <w:sz w:val="24"/>
          <w:szCs w:val="24"/>
          <w:lang w:val="bg-BG" w:eastAsia="bg-BG"/>
        </w:rPr>
      </w:pPr>
      <w:r w:rsidRPr="00B75142">
        <w:rPr>
          <w:b/>
          <w:sz w:val="24"/>
          <w:szCs w:val="24"/>
          <w:lang w:val="bg-BG" w:eastAsia="bg-BG"/>
        </w:rPr>
        <w:t>6</w:t>
      </w:r>
      <w:r w:rsidR="00786865">
        <w:rPr>
          <w:b/>
          <w:sz w:val="24"/>
          <w:szCs w:val="24"/>
          <w:lang w:val="bg-BG" w:eastAsia="bg-BG"/>
        </w:rPr>
        <w:t>.</w:t>
      </w:r>
      <w:r w:rsidR="00BA398B" w:rsidRPr="00BA398B">
        <w:rPr>
          <w:sz w:val="24"/>
          <w:szCs w:val="24"/>
          <w:lang w:val="bg-BG" w:eastAsia="bg-BG"/>
        </w:rPr>
        <w:t xml:space="preserve"> </w:t>
      </w:r>
      <w:r w:rsidR="00BA398B" w:rsidRPr="00BA398B">
        <w:rPr>
          <w:b/>
          <w:sz w:val="24"/>
          <w:szCs w:val="24"/>
          <w:lang w:val="bg-BG" w:eastAsia="bg-BG"/>
        </w:rPr>
        <w:t xml:space="preserve">Автобиографии по образец </w:t>
      </w:r>
      <w:r w:rsidR="00BA398B" w:rsidRPr="00BA398B">
        <w:rPr>
          <w:sz w:val="24"/>
          <w:szCs w:val="24"/>
          <w:lang w:val="bg-BG" w:eastAsia="bg-BG"/>
        </w:rPr>
        <w:t>(Приложение V към условията за кандидатстване), попълнени и подписани от всеки един от членовете на екипа за организация и управление на проекта на централно ниво, придружени от документ/и относно извършения подбор на членовете на екипа</w:t>
      </w:r>
      <w:r w:rsidR="000763D1">
        <w:rPr>
          <w:sz w:val="24"/>
          <w:szCs w:val="24"/>
          <w:lang w:val="bg-BG" w:eastAsia="bg-BG"/>
        </w:rPr>
        <w:t xml:space="preserve"> - </w:t>
      </w:r>
      <w:r w:rsidR="000763D1" w:rsidRPr="00B75142">
        <w:rPr>
          <w:i/>
          <w:sz w:val="24"/>
          <w:szCs w:val="24"/>
          <w:lang w:val="bg-BG"/>
        </w:rPr>
        <w:t>Задължително се прилагат за основния екип за организация и управление на проекта на централно ниво, който включва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информация и комуникация</w:t>
      </w:r>
      <w:r w:rsidR="00BA398B" w:rsidRPr="00BA398B">
        <w:rPr>
          <w:sz w:val="24"/>
          <w:szCs w:val="24"/>
          <w:lang w:val="bg-BG" w:eastAsia="bg-BG"/>
        </w:rPr>
        <w:t>.</w:t>
      </w:r>
    </w:p>
    <w:p w14:paraId="181189B6" w14:textId="56FBFE7C" w:rsidR="000763D1" w:rsidRPr="000763D1" w:rsidRDefault="000763D1" w:rsidP="000763D1">
      <w:pPr>
        <w:spacing w:line="360" w:lineRule="auto"/>
        <w:ind w:firstLine="709"/>
        <w:jc w:val="both"/>
        <w:rPr>
          <w:sz w:val="24"/>
          <w:szCs w:val="24"/>
          <w:lang w:val="bg-BG" w:eastAsia="bg-BG"/>
        </w:rPr>
      </w:pPr>
      <w:r>
        <w:rPr>
          <w:sz w:val="24"/>
          <w:szCs w:val="24"/>
          <w:lang w:val="bg-BG" w:eastAsia="bg-BG"/>
        </w:rPr>
        <w:lastRenderedPageBreak/>
        <w:t xml:space="preserve">7. </w:t>
      </w:r>
      <w:r w:rsidRPr="003633A1">
        <w:rPr>
          <w:b/>
          <w:sz w:val="24"/>
          <w:szCs w:val="24"/>
          <w:lang w:val="bg-BG" w:eastAsia="bg-BG"/>
        </w:rPr>
        <w:t xml:space="preserve">Оферти за </w:t>
      </w:r>
      <w:r w:rsidR="003633A1" w:rsidRPr="003633A1">
        <w:rPr>
          <w:b/>
          <w:sz w:val="24"/>
          <w:szCs w:val="24"/>
          <w:lang w:val="bg-BG" w:eastAsia="bg-BG"/>
        </w:rPr>
        <w:t xml:space="preserve">доставки/ </w:t>
      </w:r>
      <w:r w:rsidRPr="003633A1">
        <w:rPr>
          <w:b/>
          <w:sz w:val="24"/>
          <w:szCs w:val="24"/>
          <w:lang w:val="bg-BG" w:eastAsia="bg-BG"/>
        </w:rPr>
        <w:t xml:space="preserve">услуги и/или проучвания в интернет за </w:t>
      </w:r>
      <w:r w:rsidR="003633A1" w:rsidRPr="003633A1">
        <w:rPr>
          <w:b/>
          <w:sz w:val="24"/>
          <w:szCs w:val="24"/>
          <w:lang w:val="bg-BG" w:eastAsia="bg-BG"/>
        </w:rPr>
        <w:t xml:space="preserve">стоки и </w:t>
      </w:r>
      <w:r w:rsidRPr="003633A1">
        <w:rPr>
          <w:b/>
          <w:sz w:val="24"/>
          <w:szCs w:val="24"/>
          <w:lang w:val="bg-BG" w:eastAsia="bg-BG"/>
        </w:rPr>
        <w:t>услуги</w:t>
      </w:r>
      <w:r w:rsidRPr="000763D1">
        <w:rPr>
          <w:sz w:val="24"/>
          <w:szCs w:val="24"/>
          <w:lang w:val="bg-BG" w:eastAsia="bg-BG"/>
        </w:rPr>
        <w:t xml:space="preserve"> – с предложени цени от доставчика на услугата от минимум два източника за доказване на планиран разход (ако е приложимо). </w:t>
      </w:r>
      <w:r w:rsidRPr="000763D1">
        <w:rPr>
          <w:i/>
          <w:sz w:val="24"/>
          <w:szCs w:val="24"/>
          <w:lang w:val="bg-BG" w:eastAsia="bg-BG"/>
        </w:rPr>
        <w:t>Прилагат се, в случай че в проектното предложение са планирани разходи, за които в т. 14 от Условията за кандидатстване не е определена единна ставка или разход за единица продукт. От представените оферти и/или извлечения от каталози на производител/ доставчик и/или проучвания в интернет за активи/услуги следва да е видно наименованието на съответния актив/услуга, цена на актива/услугата и вид на валутата</w:t>
      </w:r>
      <w:r w:rsidRPr="000763D1">
        <w:rPr>
          <w:sz w:val="24"/>
          <w:szCs w:val="24"/>
          <w:lang w:val="bg-BG" w:eastAsia="bg-BG"/>
        </w:rPr>
        <w:t>.</w:t>
      </w:r>
    </w:p>
    <w:p w14:paraId="56CC96AA" w14:textId="73625467" w:rsidR="000763D1" w:rsidRDefault="000763D1" w:rsidP="000763D1">
      <w:pPr>
        <w:spacing w:line="360" w:lineRule="auto"/>
        <w:ind w:firstLine="709"/>
        <w:jc w:val="both"/>
        <w:rPr>
          <w:sz w:val="24"/>
          <w:szCs w:val="24"/>
          <w:lang w:val="bg-BG" w:eastAsia="bg-BG"/>
        </w:rPr>
      </w:pPr>
      <w:r w:rsidRPr="000763D1">
        <w:rPr>
          <w:sz w:val="24"/>
          <w:szCs w:val="24"/>
          <w:lang w:val="bg-BG" w:eastAsia="bg-BG"/>
        </w:rPr>
        <w:t xml:space="preserve">8. </w:t>
      </w:r>
      <w:r w:rsidRPr="000763D1">
        <w:rPr>
          <w:b/>
          <w:sz w:val="24"/>
          <w:szCs w:val="24"/>
          <w:lang w:val="bg-BG" w:eastAsia="bg-BG"/>
        </w:rPr>
        <w:t>Механизъм за подбор на училища да основна степен на образование и детски градини, който включва обективни изисквания за подбор на детски градини и училища, гарантиращи балансирано териториално разпределение на средствата по процедурата</w:t>
      </w:r>
      <w:r w:rsidRPr="000763D1">
        <w:rPr>
          <w:sz w:val="24"/>
          <w:szCs w:val="24"/>
          <w:lang w:val="bg-BG" w:eastAsia="bg-BG"/>
        </w:rPr>
        <w:t xml:space="preserve"> - </w:t>
      </w:r>
      <w:r w:rsidRPr="000763D1">
        <w:rPr>
          <w:i/>
          <w:sz w:val="24"/>
          <w:szCs w:val="24"/>
          <w:lang w:val="bg-BG" w:eastAsia="bg-BG"/>
        </w:rPr>
        <w:t>Документът следва да бъде подписан от официалния представител на Конкретния бенефициент</w:t>
      </w:r>
      <w:r w:rsidRPr="000763D1">
        <w:rPr>
          <w:sz w:val="24"/>
          <w:szCs w:val="24"/>
          <w:lang w:val="bg-BG" w:eastAsia="bg-BG"/>
        </w:rPr>
        <w:t>.</w:t>
      </w:r>
    </w:p>
    <w:p w14:paraId="528217B1" w14:textId="72E0CC51" w:rsidR="00C13CDD" w:rsidRDefault="00C13CDD" w:rsidP="00D1240C">
      <w:pPr>
        <w:spacing w:line="360" w:lineRule="auto"/>
        <w:ind w:firstLine="709"/>
        <w:jc w:val="both"/>
        <w:rPr>
          <w:sz w:val="24"/>
          <w:szCs w:val="24"/>
          <w:lang w:val="bg-BG" w:eastAsia="bg-BG"/>
        </w:rPr>
      </w:pPr>
      <w:r w:rsidRPr="00B75142">
        <w:rPr>
          <w:sz w:val="24"/>
          <w:szCs w:val="24"/>
          <w:lang w:val="bg-BG"/>
        </w:rPr>
        <w:t>Всички декларации се подписват и попълват от официалния представител на кандидата или от лице, оправомощено да го представлява по конкретния проект. В случай че при подаване на проектното предложение посочените по-горе декларации не се подписват от официалния представител, в заповедта за оправомощаване следва изрично да е посочено, че съответното лице е оправомощено да подписва изискуемите декларации, включително и декларацията на представляващия кандидата. Посочените по-горе декларации следва да бъдат с дата след обявяване на настоящата процедура и предхождаща или съответстваща на датата на подаване на проектното предложение.</w:t>
      </w:r>
    </w:p>
    <w:p w14:paraId="702FE5B5" w14:textId="0E47D645" w:rsidR="00096E4E" w:rsidRDefault="008B5BDF" w:rsidP="00D1240C">
      <w:pPr>
        <w:spacing w:line="360" w:lineRule="auto"/>
        <w:ind w:firstLine="709"/>
        <w:jc w:val="both"/>
        <w:rPr>
          <w:sz w:val="24"/>
          <w:szCs w:val="24"/>
          <w:lang w:val="bg-BG" w:eastAsia="bg-BG"/>
        </w:rPr>
      </w:pPr>
      <w:r w:rsidRPr="008B5BDF">
        <w:rPr>
          <w:sz w:val="24"/>
          <w:szCs w:val="24"/>
          <w:lang w:val="bg-BG" w:eastAsia="bg-BG"/>
        </w:rPr>
        <w:t>Подкрепящите документи се сканират и се прикачват в системата. Максималният препоръчителен размер на всеки отделен файл на проектното предложение, който се подава чрез системата, е 2</w:t>
      </w:r>
      <w:r w:rsidR="00B76185">
        <w:rPr>
          <w:sz w:val="24"/>
          <w:szCs w:val="24"/>
          <w:lang w:val="bg-BG" w:eastAsia="bg-BG"/>
        </w:rPr>
        <w:t xml:space="preserve"> ГБ </w:t>
      </w:r>
      <w:r w:rsidRPr="008B5BDF">
        <w:rPr>
          <w:sz w:val="24"/>
          <w:szCs w:val="24"/>
          <w:lang w:val="bg-BG" w:eastAsia="bg-BG"/>
        </w:rPr>
        <w:t>. Общият препоръчителен размер на всички прикачени файлове е 10</w:t>
      </w:r>
      <w:r w:rsidR="00B76185">
        <w:rPr>
          <w:sz w:val="24"/>
          <w:szCs w:val="24"/>
          <w:lang w:val="bg-BG" w:eastAsia="bg-BG"/>
        </w:rPr>
        <w:t xml:space="preserve">ГБ </w:t>
      </w:r>
      <w:r w:rsidRPr="008B5BDF">
        <w:rPr>
          <w:sz w:val="24"/>
          <w:szCs w:val="24"/>
          <w:lang w:val="bg-BG" w:eastAsia="bg-BG"/>
        </w:rPr>
        <w:t>.</w:t>
      </w:r>
    </w:p>
    <w:p w14:paraId="788C47BD" w14:textId="74F3C6D1" w:rsidR="00B84019" w:rsidRDefault="00B84019" w:rsidP="00D1240C">
      <w:pPr>
        <w:spacing w:line="360" w:lineRule="auto"/>
        <w:ind w:firstLine="709"/>
        <w:jc w:val="both"/>
        <w:rPr>
          <w:sz w:val="24"/>
          <w:szCs w:val="24"/>
          <w:lang w:val="bg-BG" w:eastAsia="bg-BG"/>
        </w:rPr>
      </w:pPr>
      <w:r w:rsidRPr="00B84019">
        <w:rPr>
          <w:sz w:val="24"/>
          <w:szCs w:val="24"/>
          <w:lang w:val="bg-BG" w:eastAsia="bg-BG"/>
        </w:rPr>
        <w:t xml:space="preserve">След като </w:t>
      </w:r>
      <w:r w:rsidR="00272426">
        <w:rPr>
          <w:sz w:val="24"/>
          <w:szCs w:val="24"/>
          <w:lang w:val="bg-BG" w:eastAsia="bg-BG"/>
        </w:rPr>
        <w:t>се попълни</w:t>
      </w:r>
      <w:r w:rsidRPr="00B84019">
        <w:rPr>
          <w:sz w:val="24"/>
          <w:szCs w:val="24"/>
          <w:lang w:val="bg-BG" w:eastAsia="bg-BG"/>
        </w:rPr>
        <w:t xml:space="preserve"> формуляр</w:t>
      </w:r>
      <w:r w:rsidR="000763D1">
        <w:rPr>
          <w:sz w:val="24"/>
          <w:szCs w:val="24"/>
          <w:lang w:val="bg-BG" w:eastAsia="bg-BG"/>
        </w:rPr>
        <w:t>ът</w:t>
      </w:r>
      <w:r w:rsidRPr="00B84019">
        <w:rPr>
          <w:sz w:val="24"/>
          <w:szCs w:val="24"/>
          <w:lang w:val="bg-BG" w:eastAsia="bg-BG"/>
        </w:rPr>
        <w:t xml:space="preserve"> и след като са описани и прикачени всички приложения </w:t>
      </w:r>
      <w:r w:rsidR="00272426">
        <w:rPr>
          <w:sz w:val="24"/>
          <w:szCs w:val="24"/>
          <w:lang w:val="bg-BG" w:eastAsia="bg-BG"/>
        </w:rPr>
        <w:t xml:space="preserve">може да се пристъпи към </w:t>
      </w:r>
      <w:r w:rsidRPr="00B84019">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Pr>
          <w:sz w:val="24"/>
          <w:szCs w:val="24"/>
          <w:lang w:val="bg-BG" w:eastAsia="bg-BG"/>
        </w:rPr>
        <w:t xml:space="preserve">проверка за грешка. </w:t>
      </w:r>
      <w:r w:rsidR="005A1E1F" w:rsidRPr="005A1E1F">
        <w:rPr>
          <w:sz w:val="24"/>
          <w:szCs w:val="24"/>
          <w:lang w:val="bg-BG" w:eastAsia="bg-BG"/>
        </w:rPr>
        <w:t>Ако системата не открие допуснати грешки и/или предпоставки за възможни г</w:t>
      </w:r>
      <w:r w:rsidR="005A1E1F">
        <w:rPr>
          <w:sz w:val="24"/>
          <w:szCs w:val="24"/>
          <w:lang w:val="bg-BG" w:eastAsia="bg-BG"/>
        </w:rPr>
        <w:t xml:space="preserve">решки след извършената проверка, </w:t>
      </w:r>
      <w:r w:rsidR="005A1E1F" w:rsidRPr="005A1E1F">
        <w:rPr>
          <w:sz w:val="24"/>
          <w:szCs w:val="24"/>
          <w:lang w:val="bg-BG" w:eastAsia="bg-BG"/>
        </w:rPr>
        <w:t>формулярът се зарежда в режим за преглед и може да</w:t>
      </w:r>
      <w:r w:rsidR="00272426">
        <w:rPr>
          <w:sz w:val="24"/>
          <w:szCs w:val="24"/>
          <w:lang w:val="bg-BG" w:eastAsia="bg-BG"/>
        </w:rPr>
        <w:t xml:space="preserve"> се промени</w:t>
      </w:r>
      <w:r w:rsidR="005A1E1F" w:rsidRPr="005A1E1F">
        <w:rPr>
          <w:sz w:val="24"/>
          <w:szCs w:val="24"/>
          <w:lang w:val="bg-BG" w:eastAsia="bg-BG"/>
        </w:rPr>
        <w:t xml:space="preserve"> статуса на документа на „приключен“</w:t>
      </w:r>
      <w:r w:rsidR="005A1E1F">
        <w:rPr>
          <w:sz w:val="24"/>
          <w:szCs w:val="24"/>
          <w:lang w:val="bg-BG" w:eastAsia="bg-BG"/>
        </w:rPr>
        <w:t xml:space="preserve"> чрез избор на бутон „ПРИКЛЮЧИ“. </w:t>
      </w:r>
      <w:r w:rsidR="005A1E1F" w:rsidRPr="005A1E1F">
        <w:rPr>
          <w:sz w:val="24"/>
          <w:szCs w:val="24"/>
          <w:lang w:val="bg-BG" w:eastAsia="bg-BG"/>
        </w:rPr>
        <w:t>След избора на командата за приключване, системата прехвърля формуляра в списъка с приключили</w:t>
      </w:r>
      <w:r w:rsidR="005A1E1F">
        <w:rPr>
          <w:sz w:val="24"/>
          <w:szCs w:val="24"/>
          <w:lang w:val="bg-BG" w:eastAsia="bg-BG"/>
        </w:rPr>
        <w:t xml:space="preserve"> и готови за подаване формуляри.</w:t>
      </w:r>
    </w:p>
    <w:p w14:paraId="38A90895" w14:textId="77777777" w:rsidR="00272426" w:rsidRDefault="00272426" w:rsidP="00D1240C">
      <w:pPr>
        <w:spacing w:line="360" w:lineRule="auto"/>
        <w:ind w:firstLine="709"/>
        <w:jc w:val="both"/>
        <w:rPr>
          <w:sz w:val="24"/>
          <w:szCs w:val="24"/>
          <w:lang w:val="bg-BG" w:eastAsia="bg-BG"/>
        </w:rPr>
      </w:pPr>
      <w:r>
        <w:rPr>
          <w:sz w:val="24"/>
          <w:szCs w:val="24"/>
          <w:lang w:val="bg-BG" w:eastAsia="bg-BG"/>
        </w:rPr>
        <w:lastRenderedPageBreak/>
        <w:t xml:space="preserve">При подаване на проектно предложение чрез ИСУН, са възможни две опции - </w:t>
      </w:r>
      <w:r w:rsidRPr="00272426">
        <w:rPr>
          <w:sz w:val="24"/>
          <w:szCs w:val="24"/>
          <w:lang w:val="bg-BG" w:eastAsia="bg-BG"/>
        </w:rPr>
        <w:t xml:space="preserve">да </w:t>
      </w:r>
      <w:r>
        <w:rPr>
          <w:sz w:val="24"/>
          <w:szCs w:val="24"/>
          <w:lang w:val="bg-BG" w:eastAsia="bg-BG"/>
        </w:rPr>
        <w:t xml:space="preserve">бъде избран </w:t>
      </w:r>
      <w:r w:rsidRPr="00272426">
        <w:rPr>
          <w:sz w:val="24"/>
          <w:szCs w:val="24"/>
          <w:lang w:val="bg-BG" w:eastAsia="bg-BG"/>
        </w:rPr>
        <w:t>формуляр от приключените формуляри или да</w:t>
      </w:r>
      <w:r>
        <w:rPr>
          <w:sz w:val="24"/>
          <w:szCs w:val="24"/>
          <w:lang w:val="bg-BG" w:eastAsia="bg-BG"/>
        </w:rPr>
        <w:t xml:space="preserve"> се</w:t>
      </w:r>
      <w:r w:rsidRPr="00272426">
        <w:rPr>
          <w:sz w:val="24"/>
          <w:szCs w:val="24"/>
          <w:lang w:val="bg-BG" w:eastAsia="bg-BG"/>
        </w:rPr>
        <w:t xml:space="preserve"> зареди готов формуляр от външен файл „.</w:t>
      </w:r>
      <w:proofErr w:type="spellStart"/>
      <w:r w:rsidRPr="00272426">
        <w:rPr>
          <w:sz w:val="24"/>
          <w:szCs w:val="24"/>
          <w:lang w:val="bg-BG" w:eastAsia="bg-BG"/>
        </w:rPr>
        <w:t>isun</w:t>
      </w:r>
      <w:proofErr w:type="spellEnd"/>
      <w:r w:rsidRPr="00272426">
        <w:rPr>
          <w:sz w:val="24"/>
          <w:szCs w:val="24"/>
          <w:lang w:val="bg-BG" w:eastAsia="bg-BG"/>
        </w:rPr>
        <w:t>“.</w:t>
      </w:r>
    </w:p>
    <w:p w14:paraId="47BB1DC3" w14:textId="77777777" w:rsidR="00272426" w:rsidRDefault="00272426" w:rsidP="00D1240C">
      <w:pPr>
        <w:spacing w:line="360" w:lineRule="auto"/>
        <w:ind w:firstLine="709"/>
        <w:jc w:val="both"/>
        <w:rPr>
          <w:sz w:val="24"/>
          <w:szCs w:val="24"/>
          <w:lang w:val="bg-BG" w:eastAsia="bg-BG"/>
        </w:rPr>
      </w:pPr>
      <w:r w:rsidRPr="00272426">
        <w:rPr>
          <w:sz w:val="24"/>
          <w:szCs w:val="24"/>
          <w:lang w:val="bg-BG" w:eastAsia="bg-BG"/>
        </w:rPr>
        <w:t>При избор на команда „ЗАРЕДИ ОТ ВЪНШЕН ФАЙЛ“ системата предоставя функционалност за зареждане и ви</w:t>
      </w:r>
      <w:r>
        <w:rPr>
          <w:sz w:val="24"/>
          <w:szCs w:val="24"/>
          <w:lang w:val="bg-BG" w:eastAsia="bg-BG"/>
        </w:rPr>
        <w:t xml:space="preserve">зуализация на файл. </w:t>
      </w:r>
      <w:r w:rsidRPr="00272426">
        <w:rPr>
          <w:sz w:val="24"/>
          <w:szCs w:val="24"/>
          <w:lang w:val="bg-BG" w:eastAsia="bg-BG"/>
        </w:rPr>
        <w:t>Системата зарежда формуляра за преглед и проверява за допуснати грешки и/или предпоставки за възможни грешки.</w:t>
      </w:r>
      <w:r w:rsidRPr="00272426">
        <w:rPr>
          <w:lang w:val="bg-BG"/>
        </w:rPr>
        <w:t xml:space="preserve"> </w:t>
      </w:r>
      <w:r w:rsidRPr="00272426">
        <w:rPr>
          <w:sz w:val="24"/>
          <w:szCs w:val="24"/>
          <w:lang w:val="bg-BG" w:eastAsia="bg-BG"/>
        </w:rPr>
        <w:t>При успешна проверка формулярът се зарежда в режим за преглед</w:t>
      </w:r>
      <w:r>
        <w:rPr>
          <w:sz w:val="24"/>
          <w:szCs w:val="24"/>
          <w:lang w:val="bg-BG" w:eastAsia="bg-BG"/>
        </w:rPr>
        <w:t xml:space="preserve"> и след като се получи уверение, че</w:t>
      </w:r>
      <w:r w:rsidRPr="00272426">
        <w:rPr>
          <w:sz w:val="24"/>
          <w:szCs w:val="24"/>
          <w:lang w:val="bg-BG" w:eastAsia="bg-BG"/>
        </w:rPr>
        <w:t xml:space="preserve"> данните са коректни</w:t>
      </w:r>
      <w:r>
        <w:rPr>
          <w:sz w:val="24"/>
          <w:szCs w:val="24"/>
          <w:lang w:val="bg-BG" w:eastAsia="bg-BG"/>
        </w:rPr>
        <w:t>, се избира бутон „ПРОДЪЛЖИ“.</w:t>
      </w:r>
    </w:p>
    <w:p w14:paraId="70718F50" w14:textId="0583DBF9" w:rsidR="00272426" w:rsidRDefault="00272426" w:rsidP="00D1240C">
      <w:pPr>
        <w:spacing w:line="360" w:lineRule="auto"/>
        <w:ind w:firstLine="709"/>
        <w:jc w:val="both"/>
        <w:rPr>
          <w:sz w:val="24"/>
          <w:szCs w:val="24"/>
          <w:lang w:val="bg-BG" w:eastAsia="bg-BG"/>
        </w:rPr>
      </w:pPr>
      <w:r w:rsidRPr="00272426">
        <w:rPr>
          <w:sz w:val="24"/>
          <w:szCs w:val="24"/>
          <w:lang w:val="bg-BG" w:eastAsia="bg-BG"/>
        </w:rPr>
        <w:t>При избор на команда „ИЗБЕРИ ОТ ПРИКЛЮЧИЛИ“ системата визуализира списък с приключили формуляри. Изб</w:t>
      </w:r>
      <w:r>
        <w:rPr>
          <w:sz w:val="24"/>
          <w:szCs w:val="24"/>
          <w:lang w:val="bg-BG" w:eastAsia="bg-BG"/>
        </w:rPr>
        <w:t>ира се</w:t>
      </w:r>
      <w:r w:rsidRPr="00272426">
        <w:rPr>
          <w:sz w:val="24"/>
          <w:szCs w:val="24"/>
          <w:lang w:val="bg-BG" w:eastAsia="bg-BG"/>
        </w:rPr>
        <w:t xml:space="preserve"> желания</w:t>
      </w:r>
      <w:r w:rsidR="007A39B0">
        <w:rPr>
          <w:sz w:val="24"/>
          <w:szCs w:val="24"/>
          <w:lang w:val="bg-BG" w:eastAsia="bg-BG"/>
        </w:rPr>
        <w:t>т</w:t>
      </w:r>
      <w:r w:rsidRPr="00272426">
        <w:rPr>
          <w:sz w:val="24"/>
          <w:szCs w:val="24"/>
          <w:lang w:val="bg-BG" w:eastAsia="bg-BG"/>
        </w:rPr>
        <w:t xml:space="preserve"> формуляр чрез коман</w:t>
      </w:r>
      <w:r>
        <w:rPr>
          <w:sz w:val="24"/>
          <w:szCs w:val="24"/>
          <w:lang w:val="bg-BG" w:eastAsia="bg-BG"/>
        </w:rPr>
        <w:t xml:space="preserve">да „ПОДАЙ ПРОЕКТНО ПРЕДЛОЖЕНИЕ“. </w:t>
      </w:r>
      <w:r w:rsidRPr="00272426">
        <w:rPr>
          <w:sz w:val="24"/>
          <w:szCs w:val="24"/>
          <w:lang w:val="bg-BG" w:eastAsia="bg-BG"/>
        </w:rPr>
        <w:t>Системата зарежда формуляра за преглед и проверява за допуснати грешки и/или предпоставки за възможни грешки.</w:t>
      </w:r>
      <w:r w:rsidRPr="00272426">
        <w:rPr>
          <w:lang w:val="bg-BG"/>
        </w:rPr>
        <w:t xml:space="preserve"> </w:t>
      </w:r>
      <w:r w:rsidRPr="00272426">
        <w:rPr>
          <w:sz w:val="24"/>
          <w:szCs w:val="24"/>
          <w:lang w:val="bg-BG" w:eastAsia="bg-BG"/>
        </w:rPr>
        <w:t>При успешна проверка системата зареж</w:t>
      </w:r>
      <w:r>
        <w:rPr>
          <w:sz w:val="24"/>
          <w:szCs w:val="24"/>
          <w:lang w:val="bg-BG" w:eastAsia="bg-BG"/>
        </w:rPr>
        <w:t xml:space="preserve">да формуляра в режим за преглед и след като </w:t>
      </w:r>
      <w:r w:rsidRPr="00272426">
        <w:rPr>
          <w:sz w:val="24"/>
          <w:szCs w:val="24"/>
          <w:lang w:val="bg-BG" w:eastAsia="bg-BG"/>
        </w:rPr>
        <w:t>се</w:t>
      </w:r>
      <w:r>
        <w:rPr>
          <w:sz w:val="24"/>
          <w:szCs w:val="24"/>
          <w:lang w:val="bg-BG" w:eastAsia="bg-BG"/>
        </w:rPr>
        <w:t xml:space="preserve"> получи </w:t>
      </w:r>
      <w:r w:rsidRPr="00272426">
        <w:rPr>
          <w:sz w:val="24"/>
          <w:szCs w:val="24"/>
          <w:lang w:val="bg-BG" w:eastAsia="bg-BG"/>
        </w:rPr>
        <w:t>увер</w:t>
      </w:r>
      <w:r>
        <w:rPr>
          <w:sz w:val="24"/>
          <w:szCs w:val="24"/>
          <w:lang w:val="bg-BG" w:eastAsia="bg-BG"/>
        </w:rPr>
        <w:t>ение</w:t>
      </w:r>
      <w:r w:rsidRPr="00272426">
        <w:rPr>
          <w:sz w:val="24"/>
          <w:szCs w:val="24"/>
          <w:lang w:val="bg-BG" w:eastAsia="bg-BG"/>
        </w:rPr>
        <w:t>, че данните са коректни</w:t>
      </w:r>
      <w:r>
        <w:rPr>
          <w:sz w:val="24"/>
          <w:szCs w:val="24"/>
          <w:lang w:val="bg-BG" w:eastAsia="bg-BG"/>
        </w:rPr>
        <w:t xml:space="preserve">, се </w:t>
      </w:r>
      <w:r w:rsidRPr="00272426">
        <w:rPr>
          <w:sz w:val="24"/>
          <w:szCs w:val="24"/>
          <w:lang w:val="bg-BG" w:eastAsia="bg-BG"/>
        </w:rPr>
        <w:t>изб</w:t>
      </w:r>
      <w:r>
        <w:rPr>
          <w:sz w:val="24"/>
          <w:szCs w:val="24"/>
          <w:lang w:val="bg-BG" w:eastAsia="bg-BG"/>
        </w:rPr>
        <w:t xml:space="preserve">ира бутон „ПРОДЪЛЖИ“. </w:t>
      </w:r>
    </w:p>
    <w:p w14:paraId="4F93E939" w14:textId="471F3124" w:rsidR="00272426" w:rsidRPr="00272426" w:rsidRDefault="00272426" w:rsidP="00272426">
      <w:pPr>
        <w:spacing w:line="360" w:lineRule="auto"/>
        <w:ind w:firstLine="709"/>
        <w:jc w:val="both"/>
        <w:rPr>
          <w:sz w:val="24"/>
          <w:szCs w:val="24"/>
          <w:lang w:val="bg-BG" w:eastAsia="bg-BG"/>
        </w:rPr>
      </w:pPr>
      <w:r w:rsidRPr="00272426">
        <w:rPr>
          <w:sz w:val="24"/>
          <w:szCs w:val="24"/>
          <w:lang w:val="bg-BG" w:eastAsia="bg-BG"/>
        </w:rPr>
        <w:t xml:space="preserve">За да </w:t>
      </w:r>
      <w:r>
        <w:rPr>
          <w:sz w:val="24"/>
          <w:szCs w:val="24"/>
          <w:lang w:val="bg-BG" w:eastAsia="bg-BG"/>
        </w:rPr>
        <w:t xml:space="preserve">бъде </w:t>
      </w:r>
      <w:r w:rsidRPr="00272426">
        <w:rPr>
          <w:sz w:val="24"/>
          <w:szCs w:val="24"/>
          <w:lang w:val="bg-BG" w:eastAsia="bg-BG"/>
        </w:rPr>
        <w:t>подаде</w:t>
      </w:r>
      <w:r>
        <w:rPr>
          <w:sz w:val="24"/>
          <w:szCs w:val="24"/>
          <w:lang w:val="bg-BG" w:eastAsia="bg-BG"/>
        </w:rPr>
        <w:t>но</w:t>
      </w:r>
      <w:r w:rsidRPr="00272426">
        <w:rPr>
          <w:sz w:val="24"/>
          <w:szCs w:val="24"/>
          <w:lang w:val="bg-BG" w:eastAsia="bg-BG"/>
        </w:rPr>
        <w:t xml:space="preserve"> проектно</w:t>
      </w:r>
      <w:r>
        <w:rPr>
          <w:sz w:val="24"/>
          <w:szCs w:val="24"/>
          <w:lang w:val="bg-BG" w:eastAsia="bg-BG"/>
        </w:rPr>
        <w:t>то</w:t>
      </w:r>
      <w:r w:rsidRPr="00272426">
        <w:rPr>
          <w:sz w:val="24"/>
          <w:szCs w:val="24"/>
          <w:lang w:val="bg-BG" w:eastAsia="bg-BG"/>
        </w:rPr>
        <w:t xml:space="preserve"> предложение </w:t>
      </w:r>
      <w:r>
        <w:rPr>
          <w:sz w:val="24"/>
          <w:szCs w:val="24"/>
          <w:lang w:val="bg-BG" w:eastAsia="bg-BG"/>
        </w:rPr>
        <w:t xml:space="preserve">по </w:t>
      </w:r>
      <w:r w:rsidRPr="00272426">
        <w:rPr>
          <w:sz w:val="24"/>
          <w:szCs w:val="24"/>
          <w:lang w:val="bg-BG" w:eastAsia="bg-BG"/>
        </w:rPr>
        <w:t>електрон</w:t>
      </w:r>
      <w:r>
        <w:rPr>
          <w:sz w:val="24"/>
          <w:szCs w:val="24"/>
          <w:lang w:val="bg-BG" w:eastAsia="bg-BG"/>
        </w:rPr>
        <w:t>е</w:t>
      </w:r>
      <w:r w:rsidRPr="00272426">
        <w:rPr>
          <w:sz w:val="24"/>
          <w:szCs w:val="24"/>
          <w:lang w:val="bg-BG" w:eastAsia="bg-BG"/>
        </w:rPr>
        <w:t>н</w:t>
      </w:r>
      <w:r w:rsidR="004C0DC8">
        <w:rPr>
          <w:sz w:val="24"/>
          <w:szCs w:val="24"/>
          <w:lang w:val="bg-BG" w:eastAsia="bg-BG"/>
        </w:rPr>
        <w:t xml:space="preserve"> път</w:t>
      </w:r>
      <w:r w:rsidRPr="00272426">
        <w:rPr>
          <w:sz w:val="24"/>
          <w:szCs w:val="24"/>
          <w:lang w:val="bg-BG" w:eastAsia="bg-BG"/>
        </w:rPr>
        <w:t xml:space="preserve">, е необходимо </w:t>
      </w:r>
      <w:r>
        <w:rPr>
          <w:sz w:val="24"/>
          <w:szCs w:val="24"/>
          <w:lang w:val="bg-BG" w:eastAsia="bg-BG"/>
        </w:rPr>
        <w:t>кандидатът да ра</w:t>
      </w:r>
      <w:r w:rsidRPr="00272426">
        <w:rPr>
          <w:sz w:val="24"/>
          <w:szCs w:val="24"/>
          <w:lang w:val="bg-BG" w:eastAsia="bg-BG"/>
        </w:rPr>
        <w:t>зполага</w:t>
      </w:r>
      <w:r>
        <w:rPr>
          <w:sz w:val="24"/>
          <w:szCs w:val="24"/>
          <w:lang w:val="bg-BG" w:eastAsia="bg-BG"/>
        </w:rPr>
        <w:t xml:space="preserve"> с електронен подпис, като при подаване, </w:t>
      </w:r>
      <w:r w:rsidRPr="00272426">
        <w:rPr>
          <w:sz w:val="24"/>
          <w:szCs w:val="24"/>
          <w:lang w:val="bg-BG" w:eastAsia="bg-BG"/>
        </w:rPr>
        <w:t>системата приема окомплект</w:t>
      </w:r>
      <w:r>
        <w:rPr>
          <w:sz w:val="24"/>
          <w:szCs w:val="24"/>
          <w:lang w:val="bg-BG" w:eastAsia="bg-BG"/>
        </w:rPr>
        <w:t xml:space="preserve">ованото проектно предложение и </w:t>
      </w:r>
      <w:r w:rsidRPr="00272426">
        <w:rPr>
          <w:sz w:val="24"/>
          <w:szCs w:val="24"/>
          <w:lang w:val="bg-BG" w:eastAsia="bg-BG"/>
        </w:rPr>
        <w:t>издава регистрационен номер.</w:t>
      </w:r>
    </w:p>
    <w:p w14:paraId="7866FE9A" w14:textId="77777777" w:rsidR="004C0DC8" w:rsidRPr="004C0DC8" w:rsidRDefault="00272426" w:rsidP="004C0DC8">
      <w:pPr>
        <w:spacing w:line="360" w:lineRule="auto"/>
        <w:ind w:firstLine="709"/>
        <w:jc w:val="both"/>
        <w:rPr>
          <w:sz w:val="24"/>
          <w:szCs w:val="24"/>
          <w:lang w:val="bg-BG" w:eastAsia="bg-BG"/>
        </w:rPr>
      </w:pPr>
      <w:r w:rsidRPr="00272426">
        <w:rPr>
          <w:sz w:val="24"/>
          <w:szCs w:val="24"/>
          <w:lang w:val="bg-BG" w:eastAsia="bg-BG"/>
        </w:rPr>
        <w:t>За да</w:t>
      </w:r>
      <w:r w:rsidR="004C0DC8">
        <w:rPr>
          <w:sz w:val="24"/>
          <w:szCs w:val="24"/>
          <w:lang w:val="bg-BG" w:eastAsia="bg-BG"/>
        </w:rPr>
        <w:t xml:space="preserve"> бъде </w:t>
      </w:r>
      <w:r w:rsidRPr="00272426">
        <w:rPr>
          <w:sz w:val="24"/>
          <w:szCs w:val="24"/>
          <w:lang w:val="bg-BG" w:eastAsia="bg-BG"/>
        </w:rPr>
        <w:t>подпи</w:t>
      </w:r>
      <w:r w:rsidR="004C0DC8">
        <w:rPr>
          <w:sz w:val="24"/>
          <w:szCs w:val="24"/>
          <w:lang w:val="bg-BG" w:eastAsia="bg-BG"/>
        </w:rPr>
        <w:t>сано</w:t>
      </w:r>
      <w:r w:rsidRPr="00272426">
        <w:rPr>
          <w:sz w:val="24"/>
          <w:szCs w:val="24"/>
          <w:lang w:val="bg-BG" w:eastAsia="bg-BG"/>
        </w:rPr>
        <w:t xml:space="preserve"> електронно файлът с проектното предложение е необходимо, след като </w:t>
      </w:r>
      <w:r w:rsidR="004C0DC8">
        <w:rPr>
          <w:sz w:val="24"/>
          <w:szCs w:val="24"/>
          <w:lang w:val="bg-BG" w:eastAsia="bg-BG"/>
        </w:rPr>
        <w:t>е приключило</w:t>
      </w:r>
      <w:r w:rsidRPr="00272426">
        <w:rPr>
          <w:sz w:val="24"/>
          <w:szCs w:val="24"/>
          <w:lang w:val="bg-BG" w:eastAsia="bg-BG"/>
        </w:rPr>
        <w:t xml:space="preserve"> въвеждането н</w:t>
      </w:r>
      <w:r w:rsidR="004C0DC8">
        <w:rPr>
          <w:sz w:val="24"/>
          <w:szCs w:val="24"/>
          <w:lang w:val="bg-BG" w:eastAsia="bg-BG"/>
        </w:rPr>
        <w:t>а информацията във формуляра и е</w:t>
      </w:r>
      <w:r w:rsidRPr="00272426">
        <w:rPr>
          <w:sz w:val="24"/>
          <w:szCs w:val="24"/>
          <w:lang w:val="bg-BG" w:eastAsia="bg-BG"/>
        </w:rPr>
        <w:t xml:space="preserve"> избра</w:t>
      </w:r>
      <w:r w:rsidR="004C0DC8">
        <w:rPr>
          <w:sz w:val="24"/>
          <w:szCs w:val="24"/>
          <w:lang w:val="bg-BG" w:eastAsia="bg-BG"/>
        </w:rPr>
        <w:t>на</w:t>
      </w:r>
      <w:r w:rsidRPr="00272426">
        <w:rPr>
          <w:sz w:val="24"/>
          <w:szCs w:val="24"/>
          <w:lang w:val="bg-BG" w:eastAsia="bg-BG"/>
        </w:rPr>
        <w:t xml:space="preserve"> опцията за електронно подаване, да </w:t>
      </w:r>
      <w:r w:rsidR="004C0DC8">
        <w:rPr>
          <w:sz w:val="24"/>
          <w:szCs w:val="24"/>
          <w:lang w:val="bg-BG" w:eastAsia="bg-BG"/>
        </w:rPr>
        <w:t xml:space="preserve">се </w:t>
      </w:r>
      <w:r w:rsidRPr="00272426">
        <w:rPr>
          <w:sz w:val="24"/>
          <w:szCs w:val="24"/>
          <w:lang w:val="bg-BG" w:eastAsia="bg-BG"/>
        </w:rPr>
        <w:t>изтегли проектното предложение чрез избор на зеления бутон „ИЗТ</w:t>
      </w:r>
      <w:r w:rsidR="004C0DC8">
        <w:rPr>
          <w:sz w:val="24"/>
          <w:szCs w:val="24"/>
          <w:lang w:val="bg-BG" w:eastAsia="bg-BG"/>
        </w:rPr>
        <w:t>Е</w:t>
      </w:r>
      <w:r w:rsidR="00A55E21">
        <w:rPr>
          <w:sz w:val="24"/>
          <w:szCs w:val="24"/>
          <w:lang w:val="bg-BG" w:eastAsia="bg-BG"/>
        </w:rPr>
        <w:t xml:space="preserve">ГЛЯНЕ НА ПРОЕКТНО ПРЕДЛОЖЕНИЕ“. </w:t>
      </w:r>
      <w:r w:rsidR="004C0DC8" w:rsidRPr="004C0DC8">
        <w:rPr>
          <w:sz w:val="24"/>
          <w:szCs w:val="24"/>
          <w:lang w:val="bg-BG" w:eastAsia="bg-BG"/>
        </w:rPr>
        <w:t xml:space="preserve">Използвайки специализираният софтуер на доставчика на </w:t>
      </w:r>
      <w:r w:rsidR="004C0DC8">
        <w:rPr>
          <w:sz w:val="24"/>
          <w:szCs w:val="24"/>
          <w:lang w:val="bg-BG" w:eastAsia="bg-BG"/>
        </w:rPr>
        <w:t>електрон</w:t>
      </w:r>
      <w:r w:rsidR="004C0DC8" w:rsidRPr="004C0DC8">
        <w:rPr>
          <w:sz w:val="24"/>
          <w:szCs w:val="24"/>
          <w:lang w:val="bg-BG" w:eastAsia="bg-BG"/>
        </w:rPr>
        <w:t>н</w:t>
      </w:r>
      <w:r w:rsidR="004C0DC8">
        <w:rPr>
          <w:sz w:val="24"/>
          <w:szCs w:val="24"/>
          <w:lang w:val="bg-BG" w:eastAsia="bg-BG"/>
        </w:rPr>
        <w:t>ия</w:t>
      </w:r>
      <w:r w:rsidR="004C0DC8" w:rsidRPr="004C0DC8">
        <w:rPr>
          <w:sz w:val="24"/>
          <w:szCs w:val="24"/>
          <w:lang w:val="bg-BG" w:eastAsia="bg-BG"/>
        </w:rPr>
        <w:t xml:space="preserve"> подпис</w:t>
      </w:r>
      <w:r w:rsidR="004C0DC8">
        <w:rPr>
          <w:sz w:val="24"/>
          <w:szCs w:val="24"/>
          <w:lang w:val="bg-BG" w:eastAsia="bg-BG"/>
        </w:rPr>
        <w:t xml:space="preserve"> на кандидата</w:t>
      </w:r>
      <w:r w:rsidR="004C0DC8" w:rsidRPr="004C0DC8">
        <w:rPr>
          <w:sz w:val="24"/>
          <w:szCs w:val="24"/>
          <w:lang w:val="bg-BG" w:eastAsia="bg-BG"/>
        </w:rPr>
        <w:t xml:space="preserve">, </w:t>
      </w:r>
      <w:r w:rsidR="004C0DC8">
        <w:rPr>
          <w:sz w:val="24"/>
          <w:szCs w:val="24"/>
          <w:lang w:val="bg-BG" w:eastAsia="bg-BG"/>
        </w:rPr>
        <w:t xml:space="preserve">се </w:t>
      </w:r>
      <w:r w:rsidR="004C0DC8" w:rsidRPr="004C0DC8">
        <w:rPr>
          <w:sz w:val="24"/>
          <w:szCs w:val="24"/>
          <w:lang w:val="bg-BG" w:eastAsia="bg-BG"/>
        </w:rPr>
        <w:t>подпи</w:t>
      </w:r>
      <w:r w:rsidR="004C0DC8">
        <w:rPr>
          <w:sz w:val="24"/>
          <w:szCs w:val="24"/>
          <w:lang w:val="bg-BG" w:eastAsia="bg-BG"/>
        </w:rPr>
        <w:t>сва</w:t>
      </w:r>
      <w:r w:rsidR="004C0DC8" w:rsidRPr="004C0DC8">
        <w:rPr>
          <w:sz w:val="24"/>
          <w:szCs w:val="24"/>
          <w:lang w:val="bg-BG" w:eastAsia="bg-BG"/>
        </w:rPr>
        <w:t xml:space="preserve"> изтегления файл с разширение „.</w:t>
      </w:r>
      <w:proofErr w:type="spellStart"/>
      <w:r w:rsidR="004C0DC8" w:rsidRPr="004C0DC8">
        <w:rPr>
          <w:sz w:val="24"/>
          <w:szCs w:val="24"/>
          <w:lang w:val="bg-BG" w:eastAsia="bg-BG"/>
        </w:rPr>
        <w:t>isun</w:t>
      </w:r>
      <w:proofErr w:type="spellEnd"/>
      <w:r w:rsidR="004C0DC8" w:rsidRPr="004C0DC8">
        <w:rPr>
          <w:sz w:val="24"/>
          <w:szCs w:val="24"/>
          <w:lang w:val="bg-BG" w:eastAsia="bg-BG"/>
        </w:rPr>
        <w:t>“. В случаите когато кандидатът се представлява от повече от едно лице, файлът се подписва от всяко едно от тях.</w:t>
      </w:r>
    </w:p>
    <w:p w14:paraId="2242646A" w14:textId="7ECC6D77" w:rsidR="004C0DC8" w:rsidRDefault="004C0DC8" w:rsidP="004C0DC8">
      <w:pPr>
        <w:spacing w:line="360" w:lineRule="auto"/>
        <w:ind w:firstLine="709"/>
        <w:jc w:val="both"/>
        <w:rPr>
          <w:sz w:val="24"/>
          <w:szCs w:val="24"/>
          <w:lang w:val="bg-BG" w:eastAsia="bg-BG"/>
        </w:rPr>
      </w:pPr>
      <w:r w:rsidRPr="004C0DC8">
        <w:rPr>
          <w:sz w:val="24"/>
          <w:szCs w:val="24"/>
          <w:lang w:val="bg-BG" w:eastAsia="bg-BG"/>
        </w:rPr>
        <w:t>Внимание: Подписването на файла с разширение „.</w:t>
      </w:r>
      <w:proofErr w:type="spellStart"/>
      <w:r w:rsidRPr="004C0DC8">
        <w:rPr>
          <w:sz w:val="24"/>
          <w:szCs w:val="24"/>
          <w:lang w:val="bg-BG" w:eastAsia="bg-BG"/>
        </w:rPr>
        <w:t>isun</w:t>
      </w:r>
      <w:proofErr w:type="spellEnd"/>
      <w:r w:rsidRPr="004C0DC8">
        <w:rPr>
          <w:sz w:val="24"/>
          <w:szCs w:val="24"/>
          <w:lang w:val="bg-BG" w:eastAsia="bg-BG"/>
        </w:rPr>
        <w:t>“ трябва да е от вид (схема) „</w:t>
      </w:r>
      <w:proofErr w:type="spellStart"/>
      <w:r w:rsidRPr="004C0DC8">
        <w:rPr>
          <w:sz w:val="24"/>
          <w:szCs w:val="24"/>
          <w:lang w:val="bg-BG" w:eastAsia="bg-BG"/>
        </w:rPr>
        <w:t>Detached</w:t>
      </w:r>
      <w:proofErr w:type="spellEnd"/>
      <w:r w:rsidRPr="004C0DC8">
        <w:rPr>
          <w:sz w:val="24"/>
          <w:szCs w:val="24"/>
          <w:lang w:val="bg-BG" w:eastAsia="bg-BG"/>
        </w:rPr>
        <w:t xml:space="preserve"> </w:t>
      </w:r>
      <w:proofErr w:type="spellStart"/>
      <w:r w:rsidRPr="004C0DC8">
        <w:rPr>
          <w:sz w:val="24"/>
          <w:szCs w:val="24"/>
          <w:lang w:val="bg-BG" w:eastAsia="bg-BG"/>
        </w:rPr>
        <w:t>signature</w:t>
      </w:r>
      <w:proofErr w:type="spellEnd"/>
      <w:r w:rsidRPr="004C0DC8">
        <w:rPr>
          <w:sz w:val="24"/>
          <w:szCs w:val="24"/>
          <w:lang w:val="bg-BG" w:eastAsia="bg-BG"/>
        </w:rPr>
        <w:t>“. Изходният файл съдържа само електронния подпис, без оригиналния „.</w:t>
      </w:r>
      <w:proofErr w:type="spellStart"/>
      <w:r w:rsidRPr="004C0DC8">
        <w:rPr>
          <w:sz w:val="24"/>
          <w:szCs w:val="24"/>
          <w:lang w:val="bg-BG" w:eastAsia="bg-BG"/>
        </w:rPr>
        <w:t>isun</w:t>
      </w:r>
      <w:proofErr w:type="spellEnd"/>
      <w:r w:rsidRPr="004C0DC8">
        <w:rPr>
          <w:sz w:val="24"/>
          <w:szCs w:val="24"/>
          <w:lang w:val="bg-BG" w:eastAsia="bg-BG"/>
        </w:rPr>
        <w:t>“ документ и е с разширение „.p7s“ или друг подобен.</w:t>
      </w:r>
      <w:r w:rsidRPr="004C0DC8">
        <w:rPr>
          <w:lang w:val="bg-BG"/>
        </w:rPr>
        <w:t xml:space="preserve"> </w:t>
      </w:r>
      <w:r w:rsidRPr="004C0DC8">
        <w:rPr>
          <w:sz w:val="24"/>
          <w:szCs w:val="24"/>
          <w:lang w:val="bg-BG" w:eastAsia="bg-BG"/>
        </w:rPr>
        <w:t xml:space="preserve">Използвайки предоставената форма подписите </w:t>
      </w:r>
      <w:r>
        <w:rPr>
          <w:sz w:val="24"/>
          <w:szCs w:val="24"/>
          <w:lang w:val="bg-BG" w:eastAsia="bg-BG"/>
        </w:rPr>
        <w:t xml:space="preserve">се прикачват </w:t>
      </w:r>
      <w:r w:rsidRPr="004C0DC8">
        <w:rPr>
          <w:sz w:val="24"/>
          <w:szCs w:val="24"/>
          <w:lang w:val="bg-BG" w:eastAsia="bg-BG"/>
        </w:rPr>
        <w:t>към проектното предложение</w:t>
      </w:r>
      <w:r>
        <w:rPr>
          <w:sz w:val="24"/>
          <w:szCs w:val="24"/>
          <w:lang w:val="bg-BG" w:eastAsia="bg-BG"/>
        </w:rPr>
        <w:t xml:space="preserve">, като има възможност за </w:t>
      </w:r>
      <w:r w:rsidRPr="004C0DC8">
        <w:rPr>
          <w:sz w:val="24"/>
          <w:szCs w:val="24"/>
          <w:lang w:val="bg-BG" w:eastAsia="bg-BG"/>
        </w:rPr>
        <w:t>прикач</w:t>
      </w:r>
      <w:r>
        <w:rPr>
          <w:sz w:val="24"/>
          <w:szCs w:val="24"/>
          <w:lang w:val="bg-BG" w:eastAsia="bg-BG"/>
        </w:rPr>
        <w:t xml:space="preserve">ване на </w:t>
      </w:r>
      <w:r w:rsidRPr="004C0DC8">
        <w:rPr>
          <w:sz w:val="24"/>
          <w:szCs w:val="24"/>
          <w:lang w:val="bg-BG" w:eastAsia="bg-BG"/>
        </w:rPr>
        <w:t xml:space="preserve">един или повече </w:t>
      </w:r>
      <w:r>
        <w:rPr>
          <w:sz w:val="24"/>
          <w:szCs w:val="24"/>
          <w:lang w:val="bg-BG" w:eastAsia="bg-BG"/>
        </w:rPr>
        <w:t>подписи чрез бутон „ДОБАВИ“.</w:t>
      </w:r>
      <w:r w:rsidRPr="004C0DC8">
        <w:rPr>
          <w:lang w:val="bg-BG"/>
        </w:rPr>
        <w:t xml:space="preserve"> </w:t>
      </w:r>
      <w:r w:rsidRPr="004C0DC8">
        <w:rPr>
          <w:sz w:val="24"/>
          <w:szCs w:val="24"/>
          <w:lang w:val="bg-BG" w:eastAsia="bg-BG"/>
        </w:rPr>
        <w:t xml:space="preserve">След като успешно </w:t>
      </w:r>
      <w:r>
        <w:rPr>
          <w:sz w:val="24"/>
          <w:szCs w:val="24"/>
          <w:lang w:val="bg-BG" w:eastAsia="bg-BG"/>
        </w:rPr>
        <w:t xml:space="preserve">са положени </w:t>
      </w:r>
      <w:r w:rsidR="00EA4B0E">
        <w:rPr>
          <w:sz w:val="24"/>
          <w:szCs w:val="24"/>
          <w:lang w:val="bg-BG" w:eastAsia="bg-BG"/>
        </w:rPr>
        <w:t xml:space="preserve">и заредени </w:t>
      </w:r>
      <w:r>
        <w:rPr>
          <w:sz w:val="24"/>
          <w:szCs w:val="24"/>
          <w:lang w:val="bg-BG" w:eastAsia="bg-BG"/>
        </w:rPr>
        <w:t>подписите</w:t>
      </w:r>
      <w:r w:rsidR="00EA4B0E">
        <w:rPr>
          <w:sz w:val="24"/>
          <w:szCs w:val="24"/>
          <w:lang w:val="bg-BG" w:eastAsia="bg-BG"/>
        </w:rPr>
        <w:t>,</w:t>
      </w:r>
      <w:r w:rsidRPr="004C0DC8">
        <w:rPr>
          <w:sz w:val="24"/>
          <w:szCs w:val="24"/>
          <w:lang w:val="bg-BG" w:eastAsia="bg-BG"/>
        </w:rPr>
        <w:t xml:space="preserve"> подаването </w:t>
      </w:r>
      <w:r w:rsidR="00EA4B0E">
        <w:rPr>
          <w:sz w:val="24"/>
          <w:szCs w:val="24"/>
          <w:lang w:val="bg-BG" w:eastAsia="bg-BG"/>
        </w:rPr>
        <w:t xml:space="preserve">на проектното предложение се извършва </w:t>
      </w:r>
      <w:r w:rsidRPr="004C0DC8">
        <w:rPr>
          <w:sz w:val="24"/>
          <w:szCs w:val="24"/>
          <w:lang w:val="bg-BG" w:eastAsia="bg-BG"/>
        </w:rPr>
        <w:t>чрез избор на бут</w:t>
      </w:r>
      <w:r w:rsidR="00EA4B0E">
        <w:rPr>
          <w:sz w:val="24"/>
          <w:szCs w:val="24"/>
          <w:lang w:val="bg-BG" w:eastAsia="bg-BG"/>
        </w:rPr>
        <w:t>он „ПОДАЙ ПРОЕКТНО ПРЕДЛОЖЕНИЕ“.</w:t>
      </w:r>
    </w:p>
    <w:p w14:paraId="1874E51E"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В случай, че при прикачване на подписа/</w:t>
      </w:r>
      <w:proofErr w:type="spellStart"/>
      <w:r w:rsidRPr="00B75142">
        <w:rPr>
          <w:sz w:val="24"/>
          <w:szCs w:val="24"/>
          <w:lang w:val="bg-BG"/>
        </w:rPr>
        <w:t>ите</w:t>
      </w:r>
      <w:proofErr w:type="spellEnd"/>
      <w:r w:rsidRPr="00B75142">
        <w:rPr>
          <w:sz w:val="24"/>
          <w:szCs w:val="24"/>
          <w:lang w:val="bg-BG"/>
        </w:rPr>
        <w:t xml:space="preserve"> с разширение „.</w:t>
      </w:r>
      <w:r w:rsidRPr="007A39B0">
        <w:rPr>
          <w:sz w:val="24"/>
          <w:szCs w:val="24"/>
        </w:rPr>
        <w:t>p</w:t>
      </w:r>
      <w:r w:rsidRPr="00B75142">
        <w:rPr>
          <w:sz w:val="24"/>
          <w:szCs w:val="24"/>
          <w:lang w:val="bg-BG"/>
        </w:rPr>
        <w:t>7</w:t>
      </w:r>
      <w:r w:rsidRPr="007A39B0">
        <w:rPr>
          <w:sz w:val="24"/>
          <w:szCs w:val="24"/>
        </w:rPr>
        <w:t>s</w:t>
      </w:r>
      <w:r w:rsidRPr="00B75142">
        <w:rPr>
          <w:sz w:val="24"/>
          <w:szCs w:val="24"/>
          <w:lang w:val="bg-BG"/>
        </w:rPr>
        <w:t>“, системата изведе съобщение „</w:t>
      </w:r>
      <w:r w:rsidRPr="00B75142">
        <w:rPr>
          <w:i/>
          <w:sz w:val="24"/>
          <w:szCs w:val="24"/>
          <w:lang w:val="bg-BG"/>
        </w:rPr>
        <w:t>Невалиден подпис или подписа/</w:t>
      </w:r>
      <w:proofErr w:type="spellStart"/>
      <w:r w:rsidRPr="00B75142">
        <w:rPr>
          <w:i/>
          <w:sz w:val="24"/>
          <w:szCs w:val="24"/>
          <w:lang w:val="bg-BG"/>
        </w:rPr>
        <w:t>ите</w:t>
      </w:r>
      <w:proofErr w:type="spellEnd"/>
      <w:r w:rsidRPr="00B75142">
        <w:rPr>
          <w:i/>
          <w:sz w:val="24"/>
          <w:szCs w:val="24"/>
          <w:lang w:val="bg-BG"/>
        </w:rPr>
        <w:t xml:space="preserve"> (файлове с разширение „.</w:t>
      </w:r>
      <w:r w:rsidRPr="007A39B0">
        <w:rPr>
          <w:i/>
          <w:sz w:val="24"/>
          <w:szCs w:val="24"/>
        </w:rPr>
        <w:t>p</w:t>
      </w:r>
      <w:r w:rsidRPr="00B75142">
        <w:rPr>
          <w:i/>
          <w:sz w:val="24"/>
          <w:szCs w:val="24"/>
          <w:lang w:val="bg-BG"/>
        </w:rPr>
        <w:t>7</w:t>
      </w:r>
      <w:r w:rsidRPr="007A39B0">
        <w:rPr>
          <w:i/>
          <w:sz w:val="24"/>
          <w:szCs w:val="24"/>
        </w:rPr>
        <w:t>s</w:t>
      </w:r>
      <w:r w:rsidRPr="00B75142">
        <w:rPr>
          <w:i/>
          <w:sz w:val="24"/>
          <w:szCs w:val="24"/>
          <w:lang w:val="bg-BG"/>
        </w:rPr>
        <w:t xml:space="preserve">“) не се отнасят за зареденото в системата и приключило проектно предложение. Моля, след </w:t>
      </w:r>
      <w:r w:rsidRPr="00B75142">
        <w:rPr>
          <w:i/>
          <w:sz w:val="24"/>
          <w:szCs w:val="24"/>
          <w:lang w:val="bg-BG"/>
        </w:rPr>
        <w:lastRenderedPageBreak/>
        <w:t>изтриване на заредения файл изпълнете отново стъпките по-горе</w:t>
      </w:r>
      <w:r w:rsidRPr="00B75142">
        <w:rPr>
          <w:sz w:val="24"/>
          <w:szCs w:val="24"/>
          <w:lang w:val="bg-BG"/>
        </w:rPr>
        <w:t>.“, следвайте следните стъпки за успешно подаване на подготвеното от Вас проектно предложение:</w:t>
      </w:r>
    </w:p>
    <w:p w14:paraId="57866FE3"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1.</w:t>
      </w:r>
      <w:r w:rsidRPr="00B75142">
        <w:rPr>
          <w:sz w:val="24"/>
          <w:szCs w:val="24"/>
          <w:lang w:val="bg-BG"/>
        </w:rPr>
        <w:tab/>
        <w:t>Затворете всички отворени интернет браузъри.</w:t>
      </w:r>
    </w:p>
    <w:p w14:paraId="5B7F35F3"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2.</w:t>
      </w:r>
      <w:r w:rsidRPr="00B75142">
        <w:rPr>
          <w:sz w:val="24"/>
          <w:szCs w:val="24"/>
          <w:lang w:val="bg-BG"/>
        </w:rPr>
        <w:tab/>
        <w:t>Изтрийте всички файлове, свързани с опити за подписване на проектното предложение.</w:t>
      </w:r>
    </w:p>
    <w:p w14:paraId="3A4586FE"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3.</w:t>
      </w:r>
      <w:r w:rsidRPr="00B75142">
        <w:rPr>
          <w:sz w:val="24"/>
          <w:szCs w:val="24"/>
          <w:lang w:val="bg-BG"/>
        </w:rPr>
        <w:tab/>
        <w:t>Отворете Вашия интернет браузър.</w:t>
      </w:r>
    </w:p>
    <w:p w14:paraId="18587E57"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4.</w:t>
      </w:r>
      <w:r w:rsidRPr="00B75142">
        <w:rPr>
          <w:sz w:val="24"/>
          <w:szCs w:val="24"/>
          <w:lang w:val="bg-BG"/>
        </w:rPr>
        <w:tab/>
        <w:t xml:space="preserve">Заредете страницата на ИСУН 2020 - </w:t>
      </w:r>
      <w:hyperlink r:id="rId22" w:history="1">
        <w:r w:rsidRPr="007A39B0">
          <w:rPr>
            <w:rStyle w:val="Hyperlink"/>
            <w:rFonts w:eastAsiaTheme="minorEastAsia"/>
            <w:sz w:val="24"/>
            <w:szCs w:val="24"/>
          </w:rPr>
          <w:t>https</w:t>
        </w:r>
        <w:r w:rsidRPr="00B75142">
          <w:rPr>
            <w:rStyle w:val="Hyperlink"/>
            <w:rFonts w:eastAsiaTheme="minorEastAsia"/>
            <w:sz w:val="24"/>
            <w:szCs w:val="24"/>
            <w:lang w:val="bg-BG"/>
          </w:rPr>
          <w:t>://</w:t>
        </w:r>
        <w:proofErr w:type="spellStart"/>
        <w:r w:rsidRPr="007A39B0">
          <w:rPr>
            <w:rStyle w:val="Hyperlink"/>
            <w:rFonts w:eastAsiaTheme="minorEastAsia"/>
            <w:sz w:val="24"/>
            <w:szCs w:val="24"/>
          </w:rPr>
          <w:t>eumis</w:t>
        </w:r>
        <w:proofErr w:type="spellEnd"/>
        <w:r w:rsidRPr="00B75142">
          <w:rPr>
            <w:rStyle w:val="Hyperlink"/>
            <w:rFonts w:eastAsiaTheme="minorEastAsia"/>
            <w:sz w:val="24"/>
            <w:szCs w:val="24"/>
            <w:lang w:val="bg-BG"/>
          </w:rPr>
          <w:t>2020.</w:t>
        </w:r>
        <w:r w:rsidRPr="007A39B0">
          <w:rPr>
            <w:rStyle w:val="Hyperlink"/>
            <w:rFonts w:eastAsiaTheme="minorEastAsia"/>
            <w:sz w:val="24"/>
            <w:szCs w:val="24"/>
          </w:rPr>
          <w:t>government</w:t>
        </w:r>
        <w:r w:rsidRPr="00B75142">
          <w:rPr>
            <w:rStyle w:val="Hyperlink"/>
            <w:rFonts w:eastAsiaTheme="minorEastAsia"/>
            <w:sz w:val="24"/>
            <w:szCs w:val="24"/>
            <w:lang w:val="bg-BG"/>
          </w:rPr>
          <w:t>.</w:t>
        </w:r>
        <w:proofErr w:type="spellStart"/>
        <w:r w:rsidRPr="007A39B0">
          <w:rPr>
            <w:rStyle w:val="Hyperlink"/>
            <w:rFonts w:eastAsiaTheme="minorEastAsia"/>
            <w:sz w:val="24"/>
            <w:szCs w:val="24"/>
          </w:rPr>
          <w:t>bg</w:t>
        </w:r>
        <w:proofErr w:type="spellEnd"/>
        <w:r w:rsidRPr="00B75142">
          <w:rPr>
            <w:rStyle w:val="Hyperlink"/>
            <w:rFonts w:eastAsiaTheme="minorEastAsia"/>
            <w:sz w:val="24"/>
            <w:szCs w:val="24"/>
            <w:lang w:val="bg-BG"/>
          </w:rPr>
          <w:t>/</w:t>
        </w:r>
      </w:hyperlink>
      <w:r w:rsidRPr="00B75142">
        <w:rPr>
          <w:sz w:val="24"/>
          <w:szCs w:val="24"/>
          <w:lang w:val="bg-BG"/>
        </w:rPr>
        <w:t xml:space="preserve">. </w:t>
      </w:r>
    </w:p>
    <w:p w14:paraId="15F38EB3"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5.</w:t>
      </w:r>
      <w:r w:rsidRPr="00B75142">
        <w:rPr>
          <w:sz w:val="24"/>
          <w:szCs w:val="24"/>
          <w:lang w:val="bg-BG"/>
        </w:rPr>
        <w:tab/>
        <w:t>Влезте в системата с Вашето потребителско име и парола.</w:t>
      </w:r>
    </w:p>
    <w:p w14:paraId="3BB61A41"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6.</w:t>
      </w:r>
      <w:r w:rsidRPr="00B75142">
        <w:rPr>
          <w:sz w:val="24"/>
          <w:szCs w:val="24"/>
          <w:lang w:val="bg-BG"/>
        </w:rPr>
        <w:tab/>
        <w:t>Изберете бутон „Подай предложение“.</w:t>
      </w:r>
    </w:p>
    <w:p w14:paraId="541A166A"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7.</w:t>
      </w:r>
      <w:r w:rsidRPr="00B75142">
        <w:rPr>
          <w:sz w:val="24"/>
          <w:szCs w:val="24"/>
          <w:lang w:val="bg-BG"/>
        </w:rPr>
        <w:tab/>
        <w:t xml:space="preserve">Маркирайте, че сте съгласни по време на оценката комуникацията с Вас да се извършва посредством посочения от Вас в профила </w:t>
      </w:r>
      <w:r w:rsidRPr="007A39B0">
        <w:rPr>
          <w:sz w:val="24"/>
          <w:szCs w:val="24"/>
        </w:rPr>
        <w:t>e</w:t>
      </w:r>
      <w:r w:rsidRPr="00B75142">
        <w:rPr>
          <w:sz w:val="24"/>
          <w:szCs w:val="24"/>
          <w:lang w:val="bg-BG"/>
        </w:rPr>
        <w:t>-</w:t>
      </w:r>
      <w:r w:rsidRPr="007A39B0">
        <w:rPr>
          <w:sz w:val="24"/>
          <w:szCs w:val="24"/>
        </w:rPr>
        <w:t>mail</w:t>
      </w:r>
      <w:r w:rsidRPr="00B75142">
        <w:rPr>
          <w:sz w:val="24"/>
          <w:szCs w:val="24"/>
          <w:lang w:val="bg-BG"/>
        </w:rPr>
        <w:t xml:space="preserve"> адрес и натиснете бутон „Продължи“,</w:t>
      </w:r>
    </w:p>
    <w:p w14:paraId="07DAC271"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8.</w:t>
      </w:r>
      <w:r w:rsidRPr="00B75142">
        <w:rPr>
          <w:sz w:val="24"/>
          <w:szCs w:val="24"/>
          <w:lang w:val="bg-BG"/>
        </w:rPr>
        <w:tab/>
        <w:t>Изберете бутон „Избери от приключени“. (Ако изготвения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6E622C09"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9.</w:t>
      </w:r>
      <w:r w:rsidRPr="00B75142">
        <w:rPr>
          <w:sz w:val="24"/>
          <w:szCs w:val="24"/>
          <w:lang w:val="bg-BG"/>
        </w:rPr>
        <w:tab/>
        <w:t>Изберете желания от Вас проект и натиснете бутон „Подай предложение“.</w:t>
      </w:r>
    </w:p>
    <w:p w14:paraId="47403DF2"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10.</w:t>
      </w:r>
      <w:r w:rsidRPr="00B75142">
        <w:rPr>
          <w:sz w:val="24"/>
          <w:szCs w:val="24"/>
          <w:lang w:val="bg-BG"/>
        </w:rPr>
        <w:tab/>
        <w:t>Системата проверява за наличието на грешки във формуляра за кандидатстване.</w:t>
      </w:r>
    </w:p>
    <w:p w14:paraId="06953D51"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11.</w:t>
      </w:r>
      <w:r w:rsidRPr="00B75142">
        <w:rPr>
          <w:sz w:val="24"/>
          <w:szCs w:val="24"/>
          <w:lang w:val="bg-BG"/>
        </w:rPr>
        <w:tab/>
        <w:t>Натиснете бутон „Продължи“.</w:t>
      </w:r>
    </w:p>
    <w:p w14:paraId="265DFC15"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12.</w:t>
      </w:r>
      <w:r w:rsidRPr="00B75142">
        <w:rPr>
          <w:sz w:val="24"/>
          <w:szCs w:val="24"/>
          <w:lang w:val="bg-BG"/>
        </w:rPr>
        <w:tab/>
        <w:t>Изберете от стъпка 1 бутон „Изтегляне на проектно предложение“.</w:t>
      </w:r>
    </w:p>
    <w:p w14:paraId="7E9C792F" w14:textId="77777777" w:rsidR="007A39B0" w:rsidRPr="00B75142" w:rsidRDefault="007A39B0" w:rsidP="007A39B0">
      <w:pPr>
        <w:spacing w:line="360" w:lineRule="auto"/>
        <w:ind w:firstLine="709"/>
        <w:jc w:val="both"/>
        <w:rPr>
          <w:sz w:val="24"/>
          <w:szCs w:val="24"/>
          <w:lang w:val="bg-BG"/>
        </w:rPr>
      </w:pPr>
      <w:r w:rsidRPr="00B75142">
        <w:rPr>
          <w:sz w:val="24"/>
          <w:szCs w:val="24"/>
          <w:lang w:val="bg-BG"/>
        </w:rPr>
        <w:t>13.</w:t>
      </w:r>
      <w:r w:rsidRPr="00B75142">
        <w:rPr>
          <w:sz w:val="24"/>
          <w:szCs w:val="24"/>
          <w:lang w:val="bg-BG"/>
        </w:rPr>
        <w:tab/>
        <w:t>Запаметете сваления файл на Вашия компютър, на място където няма други файлове с разширение .</w:t>
      </w:r>
      <w:proofErr w:type="spellStart"/>
      <w:r w:rsidRPr="007A39B0">
        <w:rPr>
          <w:sz w:val="24"/>
          <w:szCs w:val="24"/>
        </w:rPr>
        <w:t>isun</w:t>
      </w:r>
      <w:proofErr w:type="spellEnd"/>
      <w:r w:rsidRPr="00B75142">
        <w:rPr>
          <w:sz w:val="24"/>
          <w:szCs w:val="24"/>
          <w:lang w:val="bg-BG"/>
        </w:rPr>
        <w:t>.</w:t>
      </w:r>
    </w:p>
    <w:p w14:paraId="53E1EBD2" w14:textId="77777777" w:rsidR="007A39B0" w:rsidRPr="00285A21" w:rsidRDefault="007A39B0" w:rsidP="007A39B0">
      <w:pPr>
        <w:spacing w:line="360" w:lineRule="auto"/>
        <w:ind w:firstLine="709"/>
        <w:jc w:val="both"/>
        <w:rPr>
          <w:sz w:val="24"/>
          <w:szCs w:val="24"/>
          <w:lang w:val="bg-BG"/>
        </w:rPr>
      </w:pPr>
      <w:r w:rsidRPr="00285A21">
        <w:rPr>
          <w:sz w:val="24"/>
          <w:szCs w:val="24"/>
          <w:lang w:val="bg-BG"/>
        </w:rPr>
        <w:t>14.</w:t>
      </w:r>
      <w:r w:rsidRPr="00285A21">
        <w:rPr>
          <w:sz w:val="24"/>
          <w:szCs w:val="24"/>
          <w:lang w:val="bg-BG"/>
        </w:rPr>
        <w:tab/>
        <w:t>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7A39B0">
        <w:rPr>
          <w:sz w:val="24"/>
          <w:szCs w:val="24"/>
        </w:rPr>
        <w:t>isun</w:t>
      </w:r>
      <w:proofErr w:type="spellEnd"/>
      <w:r w:rsidRPr="00285A21">
        <w:rPr>
          <w:sz w:val="24"/>
          <w:szCs w:val="24"/>
          <w:lang w:val="bg-BG"/>
        </w:rPr>
        <w:t>. Файлът следва да бъде подписан с т.нар. отделена сигнатура (</w:t>
      </w:r>
      <w:r w:rsidRPr="007A39B0">
        <w:rPr>
          <w:sz w:val="24"/>
          <w:szCs w:val="24"/>
        </w:rPr>
        <w:t>Detached</w:t>
      </w:r>
      <w:r w:rsidRPr="00285A21">
        <w:rPr>
          <w:sz w:val="24"/>
          <w:szCs w:val="24"/>
          <w:lang w:val="bg-BG"/>
        </w:rPr>
        <w:t xml:space="preserve"> </w:t>
      </w:r>
      <w:r w:rsidRPr="007A39B0">
        <w:rPr>
          <w:sz w:val="24"/>
          <w:szCs w:val="24"/>
        </w:rPr>
        <w:t>signature</w:t>
      </w:r>
      <w:r w:rsidRPr="00285A21">
        <w:rPr>
          <w:sz w:val="24"/>
          <w:szCs w:val="24"/>
          <w:lang w:val="bg-BG"/>
        </w:rPr>
        <w:t>), а разширението на генерирания файл следва да бъде .</w:t>
      </w:r>
      <w:r w:rsidRPr="007A39B0">
        <w:rPr>
          <w:sz w:val="24"/>
          <w:szCs w:val="24"/>
        </w:rPr>
        <w:t>p</w:t>
      </w:r>
      <w:r w:rsidRPr="00285A21">
        <w:rPr>
          <w:sz w:val="24"/>
          <w:szCs w:val="24"/>
          <w:lang w:val="bg-BG"/>
        </w:rPr>
        <w:t>7</w:t>
      </w:r>
      <w:r w:rsidRPr="007A39B0">
        <w:rPr>
          <w:sz w:val="24"/>
          <w:szCs w:val="24"/>
        </w:rPr>
        <w:t>s</w:t>
      </w:r>
      <w:r w:rsidRPr="00285A21">
        <w:rPr>
          <w:sz w:val="24"/>
          <w:szCs w:val="24"/>
          <w:lang w:val="bg-BG"/>
        </w:rPr>
        <w:t>.</w:t>
      </w:r>
    </w:p>
    <w:p w14:paraId="1D20B8EC" w14:textId="77777777" w:rsidR="007A39B0" w:rsidRPr="00285A21" w:rsidRDefault="007A39B0" w:rsidP="007A39B0">
      <w:pPr>
        <w:spacing w:line="360" w:lineRule="auto"/>
        <w:ind w:firstLine="709"/>
        <w:jc w:val="both"/>
        <w:rPr>
          <w:sz w:val="24"/>
          <w:szCs w:val="24"/>
          <w:lang w:val="bg-BG"/>
        </w:rPr>
      </w:pPr>
      <w:r w:rsidRPr="00285A21">
        <w:rPr>
          <w:sz w:val="24"/>
          <w:szCs w:val="24"/>
          <w:lang w:val="bg-BG"/>
        </w:rPr>
        <w:t xml:space="preserve">14.1 За потребители на електронен подпис </w:t>
      </w:r>
      <w:r w:rsidRPr="007A39B0">
        <w:rPr>
          <w:sz w:val="24"/>
          <w:szCs w:val="24"/>
        </w:rPr>
        <w:t>B</w:t>
      </w:r>
      <w:r w:rsidRPr="00285A21">
        <w:rPr>
          <w:sz w:val="24"/>
          <w:szCs w:val="24"/>
          <w:lang w:val="bg-BG"/>
        </w:rPr>
        <w:t>-</w:t>
      </w:r>
      <w:r w:rsidRPr="007A39B0">
        <w:rPr>
          <w:sz w:val="24"/>
          <w:szCs w:val="24"/>
        </w:rPr>
        <w:t>Trust</w:t>
      </w:r>
      <w:r w:rsidRPr="00285A21">
        <w:rPr>
          <w:sz w:val="24"/>
          <w:szCs w:val="24"/>
          <w:lang w:val="bg-BG"/>
        </w:rPr>
        <w:t xml:space="preserve"> е необходимо задължително да използват посочения от издателя софтуер </w:t>
      </w:r>
      <w:r w:rsidRPr="007A39B0">
        <w:rPr>
          <w:sz w:val="24"/>
          <w:szCs w:val="24"/>
        </w:rPr>
        <w:t>Desktop</w:t>
      </w:r>
      <w:r w:rsidRPr="00285A21">
        <w:rPr>
          <w:sz w:val="24"/>
          <w:szCs w:val="24"/>
          <w:lang w:val="bg-BG"/>
        </w:rPr>
        <w:t xml:space="preserve"> </w:t>
      </w:r>
      <w:r w:rsidRPr="007A39B0">
        <w:rPr>
          <w:sz w:val="24"/>
          <w:szCs w:val="24"/>
        </w:rPr>
        <w:t>Signer</w:t>
      </w:r>
      <w:r w:rsidRPr="00285A21">
        <w:rPr>
          <w:sz w:val="24"/>
          <w:szCs w:val="24"/>
          <w:lang w:val="bg-BG"/>
        </w:rPr>
        <w:t xml:space="preserve">, като се избере тип на подписване </w:t>
      </w:r>
      <w:r w:rsidRPr="007A39B0">
        <w:rPr>
          <w:sz w:val="24"/>
          <w:szCs w:val="24"/>
        </w:rPr>
        <w:t>PKCS</w:t>
      </w:r>
      <w:r w:rsidRPr="00285A21">
        <w:rPr>
          <w:sz w:val="24"/>
          <w:szCs w:val="24"/>
          <w:lang w:val="bg-BG"/>
        </w:rPr>
        <w:t xml:space="preserve"> 7 и да проверят в Настройките на софтуера дали формата на типа на електронния подпис е </w:t>
      </w:r>
      <w:r w:rsidRPr="007A39B0">
        <w:rPr>
          <w:sz w:val="24"/>
          <w:szCs w:val="24"/>
        </w:rPr>
        <w:t>Detached</w:t>
      </w:r>
      <w:r w:rsidRPr="00285A21">
        <w:rPr>
          <w:sz w:val="24"/>
          <w:szCs w:val="24"/>
          <w:lang w:val="bg-BG"/>
        </w:rPr>
        <w:t xml:space="preserve"> (</w:t>
      </w:r>
      <w:r w:rsidRPr="007A39B0">
        <w:rPr>
          <w:sz w:val="24"/>
          <w:szCs w:val="24"/>
        </w:rPr>
        <w:t>p</w:t>
      </w:r>
      <w:r w:rsidRPr="00285A21">
        <w:rPr>
          <w:sz w:val="24"/>
          <w:szCs w:val="24"/>
          <w:lang w:val="bg-BG"/>
        </w:rPr>
        <w:t>7</w:t>
      </w:r>
      <w:r w:rsidRPr="007A39B0">
        <w:rPr>
          <w:sz w:val="24"/>
          <w:szCs w:val="24"/>
        </w:rPr>
        <w:t>s</w:t>
      </w:r>
      <w:r w:rsidRPr="00285A21">
        <w:rPr>
          <w:sz w:val="24"/>
          <w:szCs w:val="24"/>
          <w:lang w:val="bg-BG"/>
        </w:rPr>
        <w:t xml:space="preserve">), нивото да е </w:t>
      </w:r>
      <w:r w:rsidRPr="007A39B0">
        <w:rPr>
          <w:sz w:val="24"/>
          <w:szCs w:val="24"/>
        </w:rPr>
        <w:t>Baseline</w:t>
      </w:r>
      <w:r w:rsidRPr="00285A21">
        <w:rPr>
          <w:sz w:val="24"/>
          <w:szCs w:val="24"/>
          <w:lang w:val="bg-BG"/>
        </w:rPr>
        <w:t>_</w:t>
      </w:r>
      <w:r w:rsidRPr="007A39B0">
        <w:rPr>
          <w:sz w:val="24"/>
          <w:szCs w:val="24"/>
        </w:rPr>
        <w:t>B</w:t>
      </w:r>
      <w:r w:rsidRPr="00285A21">
        <w:rPr>
          <w:sz w:val="24"/>
          <w:szCs w:val="24"/>
          <w:lang w:val="bg-BG"/>
        </w:rPr>
        <w:t xml:space="preserve"> и </w:t>
      </w:r>
      <w:proofErr w:type="spellStart"/>
      <w:r w:rsidRPr="00285A21">
        <w:rPr>
          <w:sz w:val="24"/>
          <w:szCs w:val="24"/>
          <w:lang w:val="bg-BG"/>
        </w:rPr>
        <w:t>Хеш</w:t>
      </w:r>
      <w:proofErr w:type="spellEnd"/>
      <w:r w:rsidRPr="00285A21">
        <w:rPr>
          <w:sz w:val="24"/>
          <w:szCs w:val="24"/>
          <w:lang w:val="bg-BG"/>
        </w:rPr>
        <w:t xml:space="preserve"> алгоритъм </w:t>
      </w:r>
      <w:r w:rsidRPr="007A39B0">
        <w:rPr>
          <w:sz w:val="24"/>
          <w:szCs w:val="24"/>
        </w:rPr>
        <w:t>SHA</w:t>
      </w:r>
      <w:r w:rsidRPr="00285A21">
        <w:rPr>
          <w:sz w:val="24"/>
          <w:szCs w:val="24"/>
          <w:lang w:val="bg-BG"/>
        </w:rPr>
        <w:t>1“.</w:t>
      </w:r>
    </w:p>
    <w:p w14:paraId="0B630337"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 xml:space="preserve">14.2 При работа под операционни системи </w:t>
      </w:r>
      <w:r w:rsidRPr="007A39B0">
        <w:rPr>
          <w:sz w:val="24"/>
          <w:szCs w:val="24"/>
        </w:rPr>
        <w:t>MAC</w:t>
      </w:r>
      <w:r w:rsidRPr="0046110F">
        <w:rPr>
          <w:sz w:val="24"/>
          <w:szCs w:val="24"/>
          <w:lang w:val="bg-BG"/>
        </w:rPr>
        <w:t xml:space="preserve"> </w:t>
      </w:r>
      <w:r w:rsidRPr="007A39B0">
        <w:rPr>
          <w:sz w:val="24"/>
          <w:szCs w:val="24"/>
        </w:rPr>
        <w:t>OS</w:t>
      </w:r>
      <w:r w:rsidRPr="0046110F">
        <w:rPr>
          <w:sz w:val="24"/>
          <w:szCs w:val="24"/>
          <w:lang w:val="bg-BG"/>
        </w:rPr>
        <w:t xml:space="preserve">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w:t>
      </w:r>
      <w:proofErr w:type="spellStart"/>
      <w:r w:rsidRPr="007A39B0">
        <w:rPr>
          <w:sz w:val="24"/>
          <w:szCs w:val="24"/>
        </w:rPr>
        <w:lastRenderedPageBreak/>
        <w:t>Infonotary</w:t>
      </w:r>
      <w:proofErr w:type="spellEnd"/>
      <w:r w:rsidRPr="0046110F">
        <w:rPr>
          <w:sz w:val="24"/>
          <w:szCs w:val="24"/>
          <w:lang w:val="bg-BG"/>
        </w:rPr>
        <w:t xml:space="preserve"> </w:t>
      </w:r>
      <w:r w:rsidRPr="007A39B0">
        <w:rPr>
          <w:sz w:val="24"/>
          <w:szCs w:val="24"/>
        </w:rPr>
        <w:t>e</w:t>
      </w:r>
      <w:r w:rsidRPr="0046110F">
        <w:rPr>
          <w:sz w:val="24"/>
          <w:szCs w:val="24"/>
          <w:lang w:val="bg-BG"/>
        </w:rPr>
        <w:t>-</w:t>
      </w:r>
      <w:proofErr w:type="spellStart"/>
      <w:r w:rsidRPr="007A39B0">
        <w:rPr>
          <w:sz w:val="24"/>
          <w:szCs w:val="24"/>
        </w:rPr>
        <w:t>DocSigner</w:t>
      </w:r>
      <w:proofErr w:type="spellEnd"/>
      <w:r w:rsidRPr="0046110F">
        <w:rPr>
          <w:sz w:val="24"/>
          <w:szCs w:val="24"/>
          <w:lang w:val="bg-BG"/>
        </w:rPr>
        <w:t>, като изберат схема на подписване „Комуникация с НАП“. Посочената схема генерира файл с разширение .</w:t>
      </w:r>
      <w:r w:rsidRPr="007A39B0">
        <w:rPr>
          <w:sz w:val="24"/>
          <w:szCs w:val="24"/>
        </w:rPr>
        <w:t>p</w:t>
      </w:r>
      <w:r w:rsidRPr="0046110F">
        <w:rPr>
          <w:sz w:val="24"/>
          <w:szCs w:val="24"/>
          <w:lang w:val="bg-BG"/>
        </w:rPr>
        <w:t>7</w:t>
      </w:r>
      <w:r w:rsidRPr="007A39B0">
        <w:rPr>
          <w:sz w:val="24"/>
          <w:szCs w:val="24"/>
        </w:rPr>
        <w:t>s</w:t>
      </w:r>
      <w:r w:rsidRPr="0046110F">
        <w:rPr>
          <w:sz w:val="24"/>
          <w:szCs w:val="24"/>
          <w:lang w:val="bg-BG"/>
        </w:rPr>
        <w:t xml:space="preserve">. </w:t>
      </w:r>
    </w:p>
    <w:p w14:paraId="707F0169"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15.</w:t>
      </w:r>
      <w:r w:rsidRPr="0046110F">
        <w:rPr>
          <w:sz w:val="24"/>
          <w:szCs w:val="24"/>
          <w:lang w:val="bg-BG"/>
        </w:rPr>
        <w:tab/>
        <w:t>Генерираният от софтуера файл с подпис с разширение .</w:t>
      </w:r>
      <w:r w:rsidRPr="007A39B0">
        <w:rPr>
          <w:sz w:val="24"/>
          <w:szCs w:val="24"/>
        </w:rPr>
        <w:t>p</w:t>
      </w:r>
      <w:r w:rsidRPr="0046110F">
        <w:rPr>
          <w:sz w:val="24"/>
          <w:szCs w:val="24"/>
          <w:lang w:val="bg-BG"/>
        </w:rPr>
        <w:t>7</w:t>
      </w:r>
      <w:r w:rsidRPr="007A39B0">
        <w:rPr>
          <w:sz w:val="24"/>
          <w:szCs w:val="24"/>
        </w:rPr>
        <w:t>s</w:t>
      </w:r>
      <w:r w:rsidRPr="0046110F">
        <w:rPr>
          <w:sz w:val="24"/>
          <w:szCs w:val="24"/>
          <w:lang w:val="bg-BG"/>
        </w:rPr>
        <w:t xml:space="preserve"> следва да бъде с размер между 3 К</w:t>
      </w:r>
      <w:r w:rsidRPr="007A39B0">
        <w:rPr>
          <w:sz w:val="24"/>
          <w:szCs w:val="24"/>
        </w:rPr>
        <w:t>B</w:t>
      </w:r>
      <w:r w:rsidRPr="0046110F">
        <w:rPr>
          <w:sz w:val="24"/>
          <w:szCs w:val="24"/>
          <w:lang w:val="bg-BG"/>
        </w:rPr>
        <w:t xml:space="preserve"> и 7 К</w:t>
      </w:r>
      <w:r w:rsidRPr="007A39B0">
        <w:rPr>
          <w:sz w:val="24"/>
          <w:szCs w:val="24"/>
        </w:rPr>
        <w:t>B</w:t>
      </w:r>
      <w:r w:rsidRPr="0046110F">
        <w:rPr>
          <w:sz w:val="24"/>
          <w:szCs w:val="24"/>
          <w:lang w:val="bg-BG"/>
        </w:rPr>
        <w:t>.</w:t>
      </w:r>
    </w:p>
    <w:p w14:paraId="53660E55" w14:textId="77777777" w:rsidR="007A39B0" w:rsidRPr="0046110F" w:rsidRDefault="007A39B0" w:rsidP="007A39B0">
      <w:pPr>
        <w:spacing w:line="360" w:lineRule="auto"/>
        <w:ind w:firstLine="709"/>
        <w:jc w:val="both"/>
        <w:rPr>
          <w:sz w:val="24"/>
          <w:szCs w:val="24"/>
          <w:lang w:val="bg-BG"/>
        </w:rPr>
      </w:pPr>
      <w:r w:rsidRPr="007A39B0">
        <w:rPr>
          <w:sz w:val="24"/>
          <w:szCs w:val="24"/>
        </w:rPr>
        <w:t>16.</w:t>
      </w:r>
      <w:r w:rsidRPr="007A39B0">
        <w:rPr>
          <w:sz w:val="24"/>
          <w:szCs w:val="24"/>
        </w:rPr>
        <w:tab/>
      </w:r>
      <w:r w:rsidRPr="0046110F">
        <w:rPr>
          <w:sz w:val="24"/>
          <w:szCs w:val="24"/>
          <w:lang w:val="bg-BG"/>
        </w:rPr>
        <w:t xml:space="preserve">Върнете се обратно в системата и в т. 3 „Заредете </w:t>
      </w:r>
      <w:proofErr w:type="gramStart"/>
      <w:r w:rsidRPr="0046110F">
        <w:rPr>
          <w:sz w:val="24"/>
          <w:szCs w:val="24"/>
          <w:lang w:val="bg-BG"/>
        </w:rPr>
        <w:t>подписите“ натиснете</w:t>
      </w:r>
      <w:proofErr w:type="gramEnd"/>
      <w:r w:rsidRPr="0046110F">
        <w:rPr>
          <w:sz w:val="24"/>
          <w:szCs w:val="24"/>
          <w:lang w:val="bg-BG"/>
        </w:rPr>
        <w:t xml:space="preserve"> бутон „Изберете файл“.</w:t>
      </w:r>
    </w:p>
    <w:p w14:paraId="0D40B005"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17.</w:t>
      </w:r>
      <w:r w:rsidRPr="0046110F">
        <w:rPr>
          <w:sz w:val="24"/>
          <w:szCs w:val="24"/>
          <w:lang w:val="bg-BG"/>
        </w:rPr>
        <w:tab/>
        <w:t>Посочвате генерирания от софтуера за подписване файл с разширение .p7s и го заредете в системата.</w:t>
      </w:r>
    </w:p>
    <w:p w14:paraId="05AD5AD4"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18.</w:t>
      </w:r>
      <w:r w:rsidRPr="0046110F">
        <w:rPr>
          <w:sz w:val="24"/>
          <w:szCs w:val="24"/>
          <w:lang w:val="bg-BG"/>
        </w:rPr>
        <w:tab/>
        <w:t>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66823488"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19.</w:t>
      </w:r>
      <w:r w:rsidRPr="0046110F">
        <w:rPr>
          <w:sz w:val="24"/>
          <w:szCs w:val="24"/>
          <w:lang w:val="bg-BG"/>
        </w:rPr>
        <w:tab/>
        <w:t>Ако при зареждане на файла с подпис системата Ви изведе съобщение отново „Невалиден подпис или подписа/</w:t>
      </w:r>
      <w:proofErr w:type="spellStart"/>
      <w:r w:rsidRPr="0046110F">
        <w:rPr>
          <w:sz w:val="24"/>
          <w:szCs w:val="24"/>
          <w:lang w:val="bg-BG"/>
        </w:rPr>
        <w:t>ите</w:t>
      </w:r>
      <w:proofErr w:type="spellEnd"/>
      <w:r w:rsidRPr="0046110F">
        <w:rPr>
          <w:sz w:val="24"/>
          <w:szCs w:val="24"/>
          <w:lang w:val="bg-BG"/>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 2 на настоящото указание, спазвайки стриктно описаните действия.</w:t>
      </w:r>
    </w:p>
    <w:p w14:paraId="2C26241E"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20.</w:t>
      </w:r>
      <w:r w:rsidRPr="0046110F">
        <w:rPr>
          <w:sz w:val="24"/>
          <w:szCs w:val="24"/>
          <w:lang w:val="bg-BG"/>
        </w:rPr>
        <w:tab/>
        <w:t>Ако проблемът се възпроизвежда отново, моля да изпратите e-</w:t>
      </w:r>
      <w:proofErr w:type="spellStart"/>
      <w:r w:rsidRPr="0046110F">
        <w:rPr>
          <w:sz w:val="24"/>
          <w:szCs w:val="24"/>
          <w:lang w:val="bg-BG"/>
        </w:rPr>
        <w:t>mail</w:t>
      </w:r>
      <w:proofErr w:type="spellEnd"/>
      <w:r w:rsidRPr="0046110F">
        <w:rPr>
          <w:sz w:val="24"/>
          <w:szCs w:val="24"/>
          <w:lang w:val="bg-BG"/>
        </w:rPr>
        <w:t xml:space="preserve">, описващ възникналото затруднение, на адрес </w:t>
      </w:r>
      <w:hyperlink r:id="rId23" w:history="1">
        <w:r w:rsidRPr="0046110F">
          <w:rPr>
            <w:rStyle w:val="Hyperlink"/>
            <w:rFonts w:eastAsiaTheme="minorEastAsia"/>
            <w:sz w:val="24"/>
            <w:szCs w:val="24"/>
            <w:lang w:val="bg-BG"/>
          </w:rPr>
          <w:t>support2020@government.bg</w:t>
        </w:r>
      </w:hyperlink>
      <w:r w:rsidRPr="0046110F">
        <w:rPr>
          <w:sz w:val="24"/>
          <w:szCs w:val="24"/>
          <w:lang w:val="bg-BG"/>
        </w:rPr>
        <w:t xml:space="preserve"> . </w:t>
      </w:r>
    </w:p>
    <w:p w14:paraId="703BF231" w14:textId="77777777" w:rsidR="00B32BF6" w:rsidRPr="0046110F" w:rsidRDefault="00B32BF6" w:rsidP="007A39B0">
      <w:pPr>
        <w:spacing w:line="360" w:lineRule="auto"/>
        <w:ind w:firstLine="709"/>
        <w:jc w:val="both"/>
        <w:rPr>
          <w:sz w:val="24"/>
          <w:szCs w:val="24"/>
          <w:lang w:val="bg-BG"/>
        </w:rPr>
      </w:pPr>
    </w:p>
    <w:p w14:paraId="147B5C5E" w14:textId="7679ADBC" w:rsidR="007A39B0" w:rsidRPr="0046110F" w:rsidRDefault="007A39B0" w:rsidP="007A39B0">
      <w:pPr>
        <w:spacing w:line="360" w:lineRule="auto"/>
        <w:ind w:firstLine="709"/>
        <w:jc w:val="both"/>
        <w:rPr>
          <w:sz w:val="24"/>
          <w:szCs w:val="24"/>
          <w:lang w:val="bg-BG"/>
        </w:rPr>
      </w:pPr>
      <w:r w:rsidRPr="0046110F">
        <w:rPr>
          <w:sz w:val="24"/>
          <w:szCs w:val="24"/>
          <w:lang w:val="bg-BG"/>
        </w:rPr>
        <w:t>ЗА ДА ПОДАДЕТЕ СВОЕТО ПРОЕКТНО ПРЕДЛОЖЕНИЕ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350B03C7" w14:textId="77777777" w:rsidR="00B32BF6" w:rsidRPr="0046110F" w:rsidRDefault="00B32BF6" w:rsidP="007A39B0">
      <w:pPr>
        <w:spacing w:line="360" w:lineRule="auto"/>
        <w:ind w:firstLine="709"/>
        <w:jc w:val="both"/>
        <w:rPr>
          <w:sz w:val="24"/>
          <w:szCs w:val="24"/>
          <w:lang w:val="bg-BG"/>
        </w:rPr>
      </w:pPr>
    </w:p>
    <w:p w14:paraId="5B934C8D" w14:textId="4E654531" w:rsidR="007A39B0" w:rsidRPr="0046110F" w:rsidRDefault="007A39B0" w:rsidP="007A39B0">
      <w:pPr>
        <w:spacing w:line="360" w:lineRule="auto"/>
        <w:ind w:firstLine="709"/>
        <w:jc w:val="both"/>
        <w:rPr>
          <w:sz w:val="24"/>
          <w:szCs w:val="24"/>
          <w:lang w:val="bg-BG"/>
        </w:rPr>
      </w:pPr>
      <w:r w:rsidRPr="0046110F">
        <w:rPr>
          <w:sz w:val="24"/>
          <w:szCs w:val="24"/>
          <w:lang w:val="bg-BG"/>
        </w:rPr>
        <w:t xml:space="preserve">Подробно описание на стъпките може да намерите и в РЪКОВОДСТВО ЗА РАБОТА СЪС СИСТЕМАТА на следния интернет адрес: </w:t>
      </w:r>
      <w:hyperlink r:id="rId24" w:history="1">
        <w:r w:rsidRPr="0046110F">
          <w:rPr>
            <w:rStyle w:val="Hyperlink"/>
            <w:rFonts w:eastAsiaTheme="minorEastAsia"/>
            <w:sz w:val="24"/>
            <w:szCs w:val="24"/>
            <w:lang w:val="bg-BG"/>
          </w:rPr>
          <w:t>https://eumis2020.government.bg/</w:t>
        </w:r>
      </w:hyperlink>
      <w:r w:rsidRPr="0046110F">
        <w:rPr>
          <w:sz w:val="24"/>
          <w:szCs w:val="24"/>
          <w:lang w:val="bg-BG"/>
        </w:rPr>
        <w:t>.</w:t>
      </w:r>
    </w:p>
    <w:p w14:paraId="5D8B5A0A" w14:textId="77777777" w:rsidR="007A39B0" w:rsidRPr="0046110F" w:rsidRDefault="007A39B0" w:rsidP="007A39B0">
      <w:pPr>
        <w:spacing w:line="360" w:lineRule="auto"/>
        <w:ind w:firstLine="709"/>
        <w:jc w:val="both"/>
        <w:rPr>
          <w:sz w:val="24"/>
          <w:szCs w:val="24"/>
          <w:lang w:val="bg-BG"/>
        </w:rPr>
      </w:pPr>
      <w:r w:rsidRPr="0046110F">
        <w:rPr>
          <w:sz w:val="24"/>
          <w:szCs w:val="24"/>
          <w:lang w:val="bg-BG"/>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0E57E53D" w14:textId="77777777" w:rsidR="007A39B0" w:rsidRPr="0046110F" w:rsidRDefault="00287F08" w:rsidP="007A39B0">
      <w:pPr>
        <w:spacing w:line="360" w:lineRule="auto"/>
        <w:ind w:firstLine="709"/>
        <w:jc w:val="both"/>
        <w:rPr>
          <w:sz w:val="24"/>
          <w:szCs w:val="24"/>
          <w:lang w:val="bg-BG"/>
        </w:rPr>
      </w:pPr>
      <w:hyperlink r:id="rId25" w:history="1">
        <w:r w:rsidR="007A39B0" w:rsidRPr="0046110F">
          <w:rPr>
            <w:rStyle w:val="Hyperlink"/>
            <w:rFonts w:eastAsiaTheme="minorEastAsia"/>
            <w:sz w:val="24"/>
            <w:szCs w:val="24"/>
            <w:lang w:val="bg-BG"/>
          </w:rPr>
          <w:t>https://www.youtube.com/watch?v=-yFYWpsnT54</w:t>
        </w:r>
      </w:hyperlink>
    </w:p>
    <w:p w14:paraId="33B2F423" w14:textId="77777777" w:rsidR="007A39B0" w:rsidRPr="0046110F" w:rsidRDefault="00287F08" w:rsidP="007A39B0">
      <w:pPr>
        <w:spacing w:line="360" w:lineRule="auto"/>
        <w:ind w:firstLine="709"/>
        <w:jc w:val="both"/>
        <w:rPr>
          <w:sz w:val="24"/>
          <w:szCs w:val="24"/>
          <w:lang w:val="bg-BG"/>
        </w:rPr>
      </w:pPr>
      <w:hyperlink r:id="rId26" w:history="1">
        <w:r w:rsidR="007A39B0" w:rsidRPr="0046110F">
          <w:rPr>
            <w:rStyle w:val="Hyperlink"/>
            <w:rFonts w:eastAsiaTheme="minorEastAsia"/>
            <w:sz w:val="24"/>
            <w:szCs w:val="24"/>
            <w:lang w:val="bg-BG"/>
          </w:rPr>
          <w:t>https://www.youtube.com/watch?v=pX7nhlxmJAI</w:t>
        </w:r>
      </w:hyperlink>
    </w:p>
    <w:p w14:paraId="5E892C2F" w14:textId="77777777" w:rsidR="007A39B0" w:rsidRPr="0046110F" w:rsidRDefault="00287F08" w:rsidP="007A39B0">
      <w:pPr>
        <w:spacing w:line="360" w:lineRule="auto"/>
        <w:ind w:firstLine="709"/>
        <w:jc w:val="both"/>
        <w:rPr>
          <w:sz w:val="24"/>
          <w:szCs w:val="24"/>
          <w:lang w:val="bg-BG"/>
        </w:rPr>
      </w:pPr>
      <w:hyperlink r:id="rId27" w:history="1">
        <w:r w:rsidR="007A39B0" w:rsidRPr="0046110F">
          <w:rPr>
            <w:rStyle w:val="Hyperlink"/>
            <w:rFonts w:eastAsiaTheme="minorEastAsia"/>
            <w:sz w:val="24"/>
            <w:szCs w:val="24"/>
            <w:lang w:val="bg-BG"/>
          </w:rPr>
          <w:t>https://www.youtube.com/watch?v=__rq_vJCi7A</w:t>
        </w:r>
      </w:hyperlink>
      <w:bookmarkStart w:id="0" w:name="_GoBack"/>
      <w:bookmarkEnd w:id="0"/>
    </w:p>
    <w:p w14:paraId="6DC09073" w14:textId="77777777" w:rsidR="007A39B0" w:rsidRPr="0046110F" w:rsidRDefault="007A39B0" w:rsidP="007A39B0">
      <w:pPr>
        <w:spacing w:line="360" w:lineRule="auto"/>
        <w:ind w:firstLine="709"/>
        <w:jc w:val="both"/>
        <w:rPr>
          <w:lang w:val="bg-BG"/>
        </w:rPr>
      </w:pPr>
    </w:p>
    <w:p w14:paraId="03906E5D" w14:textId="77777777" w:rsidR="007A39B0" w:rsidRPr="0046110F" w:rsidRDefault="007A39B0" w:rsidP="004C0DC8">
      <w:pPr>
        <w:spacing w:line="360" w:lineRule="auto"/>
        <w:ind w:firstLine="709"/>
        <w:jc w:val="both"/>
        <w:rPr>
          <w:sz w:val="24"/>
          <w:szCs w:val="24"/>
          <w:lang w:val="bg-BG" w:eastAsia="bg-BG"/>
        </w:rPr>
      </w:pPr>
    </w:p>
    <w:sectPr w:rsidR="007A39B0" w:rsidRPr="0046110F">
      <w:footerReference w:type="default" r:id="rId28"/>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59C1B" w14:textId="77777777" w:rsidR="00287F08" w:rsidRDefault="00287F08">
      <w:r>
        <w:separator/>
      </w:r>
    </w:p>
  </w:endnote>
  <w:endnote w:type="continuationSeparator" w:id="0">
    <w:p w14:paraId="5CC4B40A" w14:textId="77777777" w:rsidR="00287F08" w:rsidRDefault="0028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8B27B" w14:textId="679EA9D9" w:rsidR="00FF7377" w:rsidRDefault="001D016D">
    <w:pPr>
      <w:spacing w:line="200" w:lineRule="exact"/>
    </w:pPr>
    <w:r>
      <w:rPr>
        <w:noProof/>
        <w:lang w:val="en-GB" w:eastAsia="en-GB"/>
      </w:rPr>
      <mc:AlternateContent>
        <mc:Choice Requires="wps">
          <w:drawing>
            <wp:anchor distT="0" distB="0" distL="114300" distR="114300" simplePos="0" relativeHeight="251658752" behindDoc="1" locked="0" layoutInCell="1" allowOverlap="1" wp14:anchorId="47521EDE" wp14:editId="617F3199">
              <wp:simplePos x="0" y="0"/>
              <wp:positionH relativeFrom="page">
                <wp:posOffset>6471285</wp:posOffset>
              </wp:positionH>
              <wp:positionV relativeFrom="page">
                <wp:posOffset>9895205</wp:posOffset>
              </wp:positionV>
              <wp:extent cx="127000" cy="177800"/>
              <wp:effectExtent l="3810" t="0" r="254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5BE10" w14:textId="3C9A391E"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46110F">
                            <w:rPr>
                              <w:noProof/>
                              <w:sz w:val="24"/>
                              <w:szCs w:val="24"/>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521EDE" id="_x0000_t202" coordsize="21600,21600" o:spt="202" path="m,l,21600r21600,l21600,xe">
              <v:stroke joinstyle="miter"/>
              <v:path gradientshapeok="t" o:connecttype="rect"/>
            </v:shapetype>
            <v:shape id="Text Box 2" o:spid="_x0000_s1026" type="#_x0000_t202" style="position:absolute;margin-left:509.55pt;margin-top:779.15pt;width:10pt;height: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" filled="f" stroked="f">
              <v:textbox inset="0,0,0,0">
                <w:txbxContent>
                  <w:p w14:paraId="1FE5BE10" w14:textId="3C9A391E"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46110F">
                      <w:rPr>
                        <w:noProof/>
                        <w:sz w:val="24"/>
                        <w:szCs w:val="24"/>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688BC" w14:textId="3A20C137" w:rsidR="00FF7377" w:rsidRDefault="001D016D">
    <w:pPr>
      <w:spacing w:line="200" w:lineRule="exact"/>
    </w:pPr>
    <w:r>
      <w:rPr>
        <w:noProof/>
        <w:lang w:val="en-GB" w:eastAsia="en-GB"/>
      </w:rPr>
      <mc:AlternateContent>
        <mc:Choice Requires="wps">
          <w:drawing>
            <wp:anchor distT="0" distB="0" distL="114300" distR="114300" simplePos="0" relativeHeight="251659776" behindDoc="1" locked="0" layoutInCell="1" allowOverlap="1" wp14:anchorId="3476FA26" wp14:editId="199D144E">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CD7A4" w14:textId="2D306F60"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46110F">
                            <w:rPr>
                              <w:noProof/>
                              <w:sz w:val="24"/>
                              <w:szCs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6FA26" id="_x0000_t202" coordsize="21600,21600" o:spt="202" path="m,l,21600r21600,l21600,xe">
              <v:stroke joinstyle="miter"/>
              <v:path gradientshapeok="t" o:connecttype="rect"/>
            </v:shapetype>
            <v:shape id="Text Box 1" o:spid="_x0000_s1027"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" filled="f" stroked="f">
              <v:textbox inset="0,0,0,0">
                <w:txbxContent>
                  <w:p w14:paraId="19ACD7A4" w14:textId="2D306F60"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46110F">
                      <w:rPr>
                        <w:noProof/>
                        <w:sz w:val="24"/>
                        <w:szCs w:val="2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A8F13" w14:textId="77777777" w:rsidR="00287F08" w:rsidRDefault="00287F08">
      <w:r>
        <w:separator/>
      </w:r>
    </w:p>
  </w:footnote>
  <w:footnote w:type="continuationSeparator" w:id="0">
    <w:p w14:paraId="3C0397E4" w14:textId="77777777" w:rsidR="00287F08" w:rsidRDefault="00287F08">
      <w:r>
        <w:continuationSeparator/>
      </w:r>
    </w:p>
  </w:footnote>
  <w:footnote w:id="1">
    <w:p w14:paraId="70E3422C" w14:textId="77777777" w:rsidR="001A75A3" w:rsidRDefault="001A75A3" w:rsidP="001A75A3">
      <w:pPr>
        <w:pStyle w:val="FootnoteText"/>
        <w:jc w:val="both"/>
      </w:pPr>
      <w:r>
        <w:rPr>
          <w:rStyle w:val="FootnoteReference"/>
        </w:rPr>
        <w:footnoteRef/>
      </w:r>
      <w:r>
        <w:t xml:space="preserve"> Базовата стойност е изчислена като съотношение между броя на децата с изявени дарби (1405),  подкрепени през 2020 г. по Програмата на мерките за закрила на деца с изявени дарби от държавни, общински и частни училища през 2020 г., и общия брой деца (218 767) и ученици (581 267), които се обучават в детски градини и общообразователни училища през учебната 2018/2019 г. (по данни на НСИ https://www.nsi.bg/bg/content/3440/%D1%83%D1%87%D0%B0%D1%89%D0%B8-%D0%BF%D0%BE-%D0%B3%D1%80%D1%83%D0%BF%D0%B8-%D0%BA%D0%BB%D0%B0%D1%81%D0%BE%D0%B2%D0%B5-%D0%B8-%D0%BF%D0%BE%D0%BB-%D0%B2-%D0%BE%D0%B1%D1%89%D0%BE%D0%BE%D0%B1%D1%80%D0%B0%D0%B7%D0%BE%D0%B2%D0%B0%D1%82%D0%B5%D0%BB%D0%BD%D0%B8%D1%82%D0%B5-%D1%83%D1%87%D0%B8%D0%BB%D0%B8%D1%89%D0%B0-%D0%BF%D0%BE-%D1%84%D0%BE%D1%80%D0%BC%D0%B0-%D0%BD%D0%B0-%D1%81%D0%BE%D0%B1%D1%81%D1%82%D0%B2%D0%B5%D0%BD%D0%BE%D1%81%D1%82; https://www.nsi.bg/bg/content/3417/%D0%B4%D0%B5%D1%86%D0%B0-%D0%BF%D0%BE-%D0%B2%D0%B8%D0%B4%D0%BE%D0%B2%D0%B5-%D0%B4%D0%B5%D1%82%D1%81%D0%BA%D0%B8-%D0%B3%D1%80%D0%B0%D0%B4%D0%B8%D0%BD%D0%B8). </w:t>
      </w:r>
    </w:p>
    <w:p w14:paraId="3179D53E" w14:textId="596E77BC" w:rsidR="001A75A3" w:rsidRDefault="001A75A3" w:rsidP="001A75A3">
      <w:pPr>
        <w:pStyle w:val="FootnoteText"/>
        <w:jc w:val="both"/>
      </w:pPr>
      <w:r>
        <w:t>Целевата стойност е изчислена като сбор от броя на децата, подкрепени през 2020 г. по Програмата на мерките за закрила на деца с изявени дарби от държавни, общински и частни училища през 2020 г. (1405) и броя на децата и учениците с изявени дарби, които се очаква да бъдат подкрепени по Операция „Подкрепа за приобщаващо образование“ (2 566), спрямо общия брой деца (218 767) и ученици (581 267), които се обучават в системата на предучилищното и училищното образование.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240FB" w14:textId="77777777" w:rsidR="00FF7377" w:rsidRDefault="00FF7377">
    <w:pPr>
      <w:spacing w:line="0" w:lineRule="atLeast"/>
      <w:rPr>
        <w:sz w:val="0"/>
        <w:szCs w:val="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8637B" w14:textId="77777777" w:rsidR="00FF7377" w:rsidRDefault="00FF7377">
    <w:pPr>
      <w:spacing w:line="0" w:lineRule="atLeast"/>
      <w:rPr>
        <w:sz w:val="0"/>
        <w:szCs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8"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9"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0"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1"/>
  </w:num>
  <w:num w:numId="5">
    <w:abstractNumId w:val="2"/>
  </w:num>
  <w:num w:numId="6">
    <w:abstractNumId w:val="6"/>
  </w:num>
  <w:num w:numId="7">
    <w:abstractNumId w:val="4"/>
  </w:num>
  <w:num w:numId="8">
    <w:abstractNumId w:val="5"/>
  </w:num>
  <w:num w:numId="9">
    <w:abstractNumId w:val="10"/>
  </w:num>
  <w:num w:numId="10">
    <w:abstractNumId w:val="7"/>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4E"/>
    <w:rsid w:val="00043277"/>
    <w:rsid w:val="00055709"/>
    <w:rsid w:val="00070805"/>
    <w:rsid w:val="000763D1"/>
    <w:rsid w:val="00082B56"/>
    <w:rsid w:val="00084100"/>
    <w:rsid w:val="00096E4E"/>
    <w:rsid w:val="00097CA6"/>
    <w:rsid w:val="000A0FD5"/>
    <w:rsid w:val="000A186F"/>
    <w:rsid w:val="000B0992"/>
    <w:rsid w:val="000B46C9"/>
    <w:rsid w:val="000B57CE"/>
    <w:rsid w:val="000B72AE"/>
    <w:rsid w:val="000D6986"/>
    <w:rsid w:val="000E16EE"/>
    <w:rsid w:val="000E2A7A"/>
    <w:rsid w:val="000E7132"/>
    <w:rsid w:val="00103792"/>
    <w:rsid w:val="001079A5"/>
    <w:rsid w:val="001114BF"/>
    <w:rsid w:val="00113DA4"/>
    <w:rsid w:val="00115CA0"/>
    <w:rsid w:val="001243AF"/>
    <w:rsid w:val="00134046"/>
    <w:rsid w:val="00136413"/>
    <w:rsid w:val="0013770B"/>
    <w:rsid w:val="00144FEA"/>
    <w:rsid w:val="00147ECD"/>
    <w:rsid w:val="001706FB"/>
    <w:rsid w:val="001839D6"/>
    <w:rsid w:val="00195950"/>
    <w:rsid w:val="001A75A3"/>
    <w:rsid w:val="001D016D"/>
    <w:rsid w:val="001D6004"/>
    <w:rsid w:val="001E1CF8"/>
    <w:rsid w:val="001F4265"/>
    <w:rsid w:val="0020446F"/>
    <w:rsid w:val="00220D44"/>
    <w:rsid w:val="00230564"/>
    <w:rsid w:val="00240306"/>
    <w:rsid w:val="00251ADB"/>
    <w:rsid w:val="00252DDB"/>
    <w:rsid w:val="00265148"/>
    <w:rsid w:val="002656BB"/>
    <w:rsid w:val="00272426"/>
    <w:rsid w:val="00285A21"/>
    <w:rsid w:val="00287F08"/>
    <w:rsid w:val="002962C1"/>
    <w:rsid w:val="002A566A"/>
    <w:rsid w:val="002B46BA"/>
    <w:rsid w:val="002B7A1B"/>
    <w:rsid w:val="002C2AF3"/>
    <w:rsid w:val="002D1D6F"/>
    <w:rsid w:val="002F6507"/>
    <w:rsid w:val="002F7E65"/>
    <w:rsid w:val="00301119"/>
    <w:rsid w:val="00305BB8"/>
    <w:rsid w:val="0032712F"/>
    <w:rsid w:val="00332F40"/>
    <w:rsid w:val="00334C77"/>
    <w:rsid w:val="00344DC5"/>
    <w:rsid w:val="0036276F"/>
    <w:rsid w:val="003633A1"/>
    <w:rsid w:val="00365D91"/>
    <w:rsid w:val="00370906"/>
    <w:rsid w:val="00381F15"/>
    <w:rsid w:val="003B382E"/>
    <w:rsid w:val="003C456A"/>
    <w:rsid w:val="003C5483"/>
    <w:rsid w:val="003C6D65"/>
    <w:rsid w:val="003D1689"/>
    <w:rsid w:val="003F7449"/>
    <w:rsid w:val="00407B20"/>
    <w:rsid w:val="00423C40"/>
    <w:rsid w:val="00425C20"/>
    <w:rsid w:val="00455319"/>
    <w:rsid w:val="0045716E"/>
    <w:rsid w:val="0046110F"/>
    <w:rsid w:val="004617E7"/>
    <w:rsid w:val="00481EB4"/>
    <w:rsid w:val="004903CC"/>
    <w:rsid w:val="00490CD3"/>
    <w:rsid w:val="004A2598"/>
    <w:rsid w:val="004A3AB4"/>
    <w:rsid w:val="004A41F5"/>
    <w:rsid w:val="004B687F"/>
    <w:rsid w:val="004C0DC8"/>
    <w:rsid w:val="004C2280"/>
    <w:rsid w:val="004C2A2C"/>
    <w:rsid w:val="004D48FE"/>
    <w:rsid w:val="004D60C4"/>
    <w:rsid w:val="004F2CF4"/>
    <w:rsid w:val="00510E09"/>
    <w:rsid w:val="00513B0A"/>
    <w:rsid w:val="00530D9C"/>
    <w:rsid w:val="00532A2D"/>
    <w:rsid w:val="00532B47"/>
    <w:rsid w:val="00533E05"/>
    <w:rsid w:val="00573D6D"/>
    <w:rsid w:val="00574065"/>
    <w:rsid w:val="00574603"/>
    <w:rsid w:val="0058155D"/>
    <w:rsid w:val="0058767D"/>
    <w:rsid w:val="005A1E1F"/>
    <w:rsid w:val="005C5113"/>
    <w:rsid w:val="005C55A4"/>
    <w:rsid w:val="005F39A7"/>
    <w:rsid w:val="0060612F"/>
    <w:rsid w:val="0062382F"/>
    <w:rsid w:val="00630423"/>
    <w:rsid w:val="00641141"/>
    <w:rsid w:val="00641B5C"/>
    <w:rsid w:val="006619B6"/>
    <w:rsid w:val="00675E2E"/>
    <w:rsid w:val="00677212"/>
    <w:rsid w:val="00681A22"/>
    <w:rsid w:val="00692D18"/>
    <w:rsid w:val="006E260C"/>
    <w:rsid w:val="006E2663"/>
    <w:rsid w:val="006F29E4"/>
    <w:rsid w:val="00701C26"/>
    <w:rsid w:val="00701D54"/>
    <w:rsid w:val="00705919"/>
    <w:rsid w:val="00710134"/>
    <w:rsid w:val="00714283"/>
    <w:rsid w:val="0072393A"/>
    <w:rsid w:val="007239C7"/>
    <w:rsid w:val="00736F14"/>
    <w:rsid w:val="007372EB"/>
    <w:rsid w:val="007423A8"/>
    <w:rsid w:val="00764B89"/>
    <w:rsid w:val="00764EA0"/>
    <w:rsid w:val="00766DCA"/>
    <w:rsid w:val="007810F7"/>
    <w:rsid w:val="007854DD"/>
    <w:rsid w:val="00786865"/>
    <w:rsid w:val="007910F9"/>
    <w:rsid w:val="007911A4"/>
    <w:rsid w:val="007941A3"/>
    <w:rsid w:val="007A39B0"/>
    <w:rsid w:val="007A3B2A"/>
    <w:rsid w:val="007C4098"/>
    <w:rsid w:val="007C4CCD"/>
    <w:rsid w:val="007D0A57"/>
    <w:rsid w:val="007E525D"/>
    <w:rsid w:val="00805013"/>
    <w:rsid w:val="008221E2"/>
    <w:rsid w:val="00822C25"/>
    <w:rsid w:val="00823A58"/>
    <w:rsid w:val="008320F9"/>
    <w:rsid w:val="0084183C"/>
    <w:rsid w:val="00842B30"/>
    <w:rsid w:val="00852CC8"/>
    <w:rsid w:val="00852E70"/>
    <w:rsid w:val="00856097"/>
    <w:rsid w:val="00860182"/>
    <w:rsid w:val="00863DEC"/>
    <w:rsid w:val="00865BCB"/>
    <w:rsid w:val="00874FF5"/>
    <w:rsid w:val="00886489"/>
    <w:rsid w:val="00893087"/>
    <w:rsid w:val="00894357"/>
    <w:rsid w:val="00897060"/>
    <w:rsid w:val="008A350E"/>
    <w:rsid w:val="008A653A"/>
    <w:rsid w:val="008B4320"/>
    <w:rsid w:val="008B5BDF"/>
    <w:rsid w:val="008B7C53"/>
    <w:rsid w:val="008C457E"/>
    <w:rsid w:val="008F06CD"/>
    <w:rsid w:val="0090003A"/>
    <w:rsid w:val="00923388"/>
    <w:rsid w:val="00930A31"/>
    <w:rsid w:val="00943194"/>
    <w:rsid w:val="00947697"/>
    <w:rsid w:val="00972FBF"/>
    <w:rsid w:val="00982CE4"/>
    <w:rsid w:val="00995491"/>
    <w:rsid w:val="009A4104"/>
    <w:rsid w:val="009D193B"/>
    <w:rsid w:val="009E655D"/>
    <w:rsid w:val="009F37FC"/>
    <w:rsid w:val="00A06660"/>
    <w:rsid w:val="00A10B77"/>
    <w:rsid w:val="00A20ED9"/>
    <w:rsid w:val="00A31F5D"/>
    <w:rsid w:val="00A36DE7"/>
    <w:rsid w:val="00A378D8"/>
    <w:rsid w:val="00A43DEF"/>
    <w:rsid w:val="00A55E21"/>
    <w:rsid w:val="00A65EBB"/>
    <w:rsid w:val="00A67173"/>
    <w:rsid w:val="00A9262A"/>
    <w:rsid w:val="00A96113"/>
    <w:rsid w:val="00AB1C59"/>
    <w:rsid w:val="00AB784D"/>
    <w:rsid w:val="00AC6605"/>
    <w:rsid w:val="00AE3EDD"/>
    <w:rsid w:val="00AF27A0"/>
    <w:rsid w:val="00AF6626"/>
    <w:rsid w:val="00B00952"/>
    <w:rsid w:val="00B07E85"/>
    <w:rsid w:val="00B12D0C"/>
    <w:rsid w:val="00B30A73"/>
    <w:rsid w:val="00B32582"/>
    <w:rsid w:val="00B32BF6"/>
    <w:rsid w:val="00B37E1B"/>
    <w:rsid w:val="00B450DC"/>
    <w:rsid w:val="00B566C1"/>
    <w:rsid w:val="00B67055"/>
    <w:rsid w:val="00B6706F"/>
    <w:rsid w:val="00B714F8"/>
    <w:rsid w:val="00B75142"/>
    <w:rsid w:val="00B76185"/>
    <w:rsid w:val="00B84019"/>
    <w:rsid w:val="00B9072A"/>
    <w:rsid w:val="00B95AC2"/>
    <w:rsid w:val="00BA1422"/>
    <w:rsid w:val="00BA171B"/>
    <w:rsid w:val="00BA398B"/>
    <w:rsid w:val="00BA3D38"/>
    <w:rsid w:val="00BA6EA3"/>
    <w:rsid w:val="00BB6A0F"/>
    <w:rsid w:val="00BC060B"/>
    <w:rsid w:val="00BD2FEB"/>
    <w:rsid w:val="00BD5916"/>
    <w:rsid w:val="00BF1762"/>
    <w:rsid w:val="00BF4C79"/>
    <w:rsid w:val="00BF4FA7"/>
    <w:rsid w:val="00C13CDD"/>
    <w:rsid w:val="00C13D13"/>
    <w:rsid w:val="00C1749D"/>
    <w:rsid w:val="00C21A5C"/>
    <w:rsid w:val="00C50EFE"/>
    <w:rsid w:val="00C54EF6"/>
    <w:rsid w:val="00C5528C"/>
    <w:rsid w:val="00C66620"/>
    <w:rsid w:val="00C72D10"/>
    <w:rsid w:val="00C80182"/>
    <w:rsid w:val="00CB0A05"/>
    <w:rsid w:val="00CD07A0"/>
    <w:rsid w:val="00CD3182"/>
    <w:rsid w:val="00CD3B40"/>
    <w:rsid w:val="00CE1D22"/>
    <w:rsid w:val="00CE33E2"/>
    <w:rsid w:val="00CE36C7"/>
    <w:rsid w:val="00CE4673"/>
    <w:rsid w:val="00D01CE5"/>
    <w:rsid w:val="00D02AF0"/>
    <w:rsid w:val="00D1240C"/>
    <w:rsid w:val="00D152C8"/>
    <w:rsid w:val="00D26147"/>
    <w:rsid w:val="00D3130E"/>
    <w:rsid w:val="00D34F4E"/>
    <w:rsid w:val="00D65FAA"/>
    <w:rsid w:val="00D702A2"/>
    <w:rsid w:val="00D74218"/>
    <w:rsid w:val="00D75CEB"/>
    <w:rsid w:val="00D917DE"/>
    <w:rsid w:val="00DA34D7"/>
    <w:rsid w:val="00DA3C2D"/>
    <w:rsid w:val="00DA503D"/>
    <w:rsid w:val="00DC0619"/>
    <w:rsid w:val="00DC3759"/>
    <w:rsid w:val="00DD187C"/>
    <w:rsid w:val="00DE0E8B"/>
    <w:rsid w:val="00DE3955"/>
    <w:rsid w:val="00E002F1"/>
    <w:rsid w:val="00E00E81"/>
    <w:rsid w:val="00E04B46"/>
    <w:rsid w:val="00E13A73"/>
    <w:rsid w:val="00E164D2"/>
    <w:rsid w:val="00E2466E"/>
    <w:rsid w:val="00E3027F"/>
    <w:rsid w:val="00E33A18"/>
    <w:rsid w:val="00E5674B"/>
    <w:rsid w:val="00E61C3F"/>
    <w:rsid w:val="00E62E62"/>
    <w:rsid w:val="00E64642"/>
    <w:rsid w:val="00E73290"/>
    <w:rsid w:val="00E7686F"/>
    <w:rsid w:val="00E76D24"/>
    <w:rsid w:val="00E8126F"/>
    <w:rsid w:val="00E8401E"/>
    <w:rsid w:val="00E923C5"/>
    <w:rsid w:val="00EA0C73"/>
    <w:rsid w:val="00EA4B0E"/>
    <w:rsid w:val="00EA4B7B"/>
    <w:rsid w:val="00EA5AB4"/>
    <w:rsid w:val="00EA7A6F"/>
    <w:rsid w:val="00EB1346"/>
    <w:rsid w:val="00EB36E9"/>
    <w:rsid w:val="00F140CE"/>
    <w:rsid w:val="00F3150A"/>
    <w:rsid w:val="00F36E65"/>
    <w:rsid w:val="00F4607C"/>
    <w:rsid w:val="00F477C0"/>
    <w:rsid w:val="00F54897"/>
    <w:rsid w:val="00F61233"/>
    <w:rsid w:val="00F753A7"/>
    <w:rsid w:val="00F825E1"/>
    <w:rsid w:val="00F85688"/>
    <w:rsid w:val="00FB1351"/>
    <w:rsid w:val="00FB5C08"/>
    <w:rsid w:val="00FC0BDC"/>
    <w:rsid w:val="00FC326F"/>
    <w:rsid w:val="00FC7CBD"/>
    <w:rsid w:val="00FF1F76"/>
    <w:rsid w:val="00FF5A2F"/>
    <w:rsid w:val="00FF7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194C2"/>
  <w15:docId w15:val="{07B0553E-6550-4EB4-92B6-517A329A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paragraph" w:customStyle="1" w:styleId="Default">
    <w:name w:val="Default"/>
    <w:uiPriority w:val="99"/>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semiHidden/>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hyperlink" Target="https://www.youtube.com/watch?v=pX7nhlxmJAI" TargetMode="External"/><Relationship Id="rId3" Type="http://schemas.openxmlformats.org/officeDocument/2006/relationships/styles" Target="styles.xml"/><Relationship Id="rId21" Type="http://schemas.openxmlformats.org/officeDocument/2006/relationships/hyperlink" Target="https://eumis2020.government.bg"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jpeg"/><Relationship Id="rId25" Type="http://schemas.openxmlformats.org/officeDocument/2006/relationships/hyperlink" Target="https://www.youtube.com/watch?v=-yFYWpsnT54"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mailto:support2020@government.bg"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yperlink" Target="https://eumis2020.government.bg/" TargetMode="External"/><Relationship Id="rId27" Type="http://schemas.openxmlformats.org/officeDocument/2006/relationships/hyperlink" Target="https://www.youtube.com/watch?v=__rq_vJCi7A"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D43F5-0564-4BEE-8FF5-B0102490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6114</Words>
  <Characters>34851</Characters>
  <Application>Microsoft Office Word</Application>
  <DocSecurity>0</DocSecurity>
  <Lines>290</Lines>
  <Paragraphs>81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Nely Georgieva</dc:creator>
  <cp:lastModifiedBy>user</cp:lastModifiedBy>
  <cp:revision>4</cp:revision>
  <dcterms:created xsi:type="dcterms:W3CDTF">2020-06-18T05:34:00Z</dcterms:created>
  <dcterms:modified xsi:type="dcterms:W3CDTF">2020-06-18T11:16:00Z</dcterms:modified>
</cp:coreProperties>
</file>